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15400" w14:textId="77777777" w:rsidR="00881D0B" w:rsidRDefault="00A47A7A" w:rsidP="00C72F65">
      <w:pPr>
        <w:spacing w:before="120" w:after="0" w:line="240" w:lineRule="auto"/>
        <w:jc w:val="center"/>
        <w:rPr>
          <w:b/>
          <w:sz w:val="32"/>
          <w:szCs w:val="32"/>
        </w:rPr>
      </w:pPr>
      <w:r w:rsidRPr="00A47A7A">
        <w:rPr>
          <w:b/>
          <w:sz w:val="32"/>
          <w:szCs w:val="32"/>
        </w:rPr>
        <w:t>Lääne</w:t>
      </w:r>
      <w:r w:rsidR="005070D4">
        <w:rPr>
          <w:b/>
          <w:sz w:val="32"/>
          <w:szCs w:val="32"/>
        </w:rPr>
        <w:t>-</w:t>
      </w:r>
      <w:r w:rsidRPr="00A47A7A">
        <w:rPr>
          <w:b/>
          <w:sz w:val="32"/>
          <w:szCs w:val="32"/>
        </w:rPr>
        <w:t>Nigula Vallavalitsus</w:t>
      </w:r>
    </w:p>
    <w:p w14:paraId="3FF05B11" w14:textId="77777777" w:rsidR="00A47A7A" w:rsidRPr="00A47A7A" w:rsidRDefault="00A47A7A" w:rsidP="00C72F65">
      <w:pPr>
        <w:spacing w:before="120" w:after="0" w:line="240" w:lineRule="auto"/>
        <w:jc w:val="center"/>
        <w:rPr>
          <w:b/>
          <w:sz w:val="32"/>
          <w:szCs w:val="32"/>
        </w:rPr>
      </w:pPr>
    </w:p>
    <w:p w14:paraId="02E27791" w14:textId="77777777" w:rsidR="00E05E09" w:rsidRPr="00F65344" w:rsidRDefault="0040772B" w:rsidP="00C72F65">
      <w:pPr>
        <w:spacing w:before="120" w:after="0" w:line="240" w:lineRule="auto"/>
        <w:jc w:val="center"/>
        <w:rPr>
          <w:b/>
          <w:szCs w:val="24"/>
        </w:rPr>
      </w:pPr>
      <w:r w:rsidRPr="00BC51A1">
        <w:rPr>
          <w:noProof/>
          <w:lang w:eastAsia="et-EE"/>
        </w:rPr>
        <w:drawing>
          <wp:inline distT="0" distB="0" distL="0" distR="0" wp14:anchorId="612EE3BA" wp14:editId="5EE34204">
            <wp:extent cx="952500" cy="1162050"/>
            <wp:effectExtent l="0" t="0" r="0" b="0"/>
            <wp:docPr id="1" name="Pilt 1"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Lääne-Nigula valla vap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1162050"/>
                    </a:xfrm>
                    <a:prstGeom prst="rect">
                      <a:avLst/>
                    </a:prstGeom>
                    <a:noFill/>
                    <a:ln>
                      <a:noFill/>
                    </a:ln>
                  </pic:spPr>
                </pic:pic>
              </a:graphicData>
            </a:graphic>
          </wp:inline>
        </w:drawing>
      </w:r>
    </w:p>
    <w:p w14:paraId="4511A7BA" w14:textId="77777777" w:rsidR="00E05E09" w:rsidRPr="00F65344" w:rsidRDefault="00E05E09" w:rsidP="00C72F65">
      <w:pPr>
        <w:spacing w:before="120" w:after="0" w:line="240" w:lineRule="auto"/>
        <w:jc w:val="center"/>
        <w:rPr>
          <w:b/>
          <w:szCs w:val="24"/>
        </w:rPr>
      </w:pPr>
    </w:p>
    <w:p w14:paraId="515C714C" w14:textId="77777777" w:rsidR="007A23DC" w:rsidRPr="00F65344" w:rsidRDefault="006F19F3" w:rsidP="00C72F65">
      <w:pPr>
        <w:spacing w:before="120" w:after="0" w:line="240" w:lineRule="auto"/>
        <w:jc w:val="center"/>
        <w:rPr>
          <w:b/>
          <w:szCs w:val="24"/>
        </w:rPr>
      </w:pPr>
      <w:r w:rsidRPr="00F65344">
        <w:rPr>
          <w:b/>
          <w:szCs w:val="24"/>
        </w:rPr>
        <w:t>Pakkumuse esitamise kutse</w:t>
      </w:r>
    </w:p>
    <w:p w14:paraId="62736293" w14:textId="77777777" w:rsidR="007A23DC" w:rsidRDefault="007A23DC" w:rsidP="00C72F65">
      <w:pPr>
        <w:spacing w:before="120" w:after="0" w:line="240" w:lineRule="auto"/>
        <w:jc w:val="both"/>
        <w:rPr>
          <w:szCs w:val="24"/>
        </w:rPr>
      </w:pPr>
    </w:p>
    <w:p w14:paraId="7F9985CD" w14:textId="77777777" w:rsidR="00F65344" w:rsidRPr="00F65344" w:rsidRDefault="00F65344" w:rsidP="00C72F65">
      <w:pPr>
        <w:spacing w:before="120" w:after="0" w:line="240" w:lineRule="auto"/>
        <w:jc w:val="both"/>
        <w:rPr>
          <w:szCs w:val="24"/>
        </w:rPr>
      </w:pPr>
    </w:p>
    <w:p w14:paraId="3FAF18F6" w14:textId="6F14E39E" w:rsidR="00F65344" w:rsidRDefault="00DA1704" w:rsidP="00C72F65">
      <w:pPr>
        <w:spacing w:before="120" w:after="0" w:line="240" w:lineRule="auto"/>
        <w:jc w:val="both"/>
        <w:rPr>
          <w:b/>
        </w:rPr>
      </w:pPr>
      <w:r w:rsidRPr="00F65344">
        <w:rPr>
          <w:szCs w:val="24"/>
        </w:rPr>
        <w:t xml:space="preserve">Kutsume Teid esitama pakkumust </w:t>
      </w:r>
      <w:r w:rsidR="008C1634">
        <w:rPr>
          <w:b/>
          <w:szCs w:val="24"/>
        </w:rPr>
        <w:t>Lääne-Nigula Vall</w:t>
      </w:r>
      <w:r w:rsidR="00975817">
        <w:rPr>
          <w:b/>
          <w:szCs w:val="24"/>
        </w:rPr>
        <w:t>a</w:t>
      </w:r>
      <w:r w:rsidR="008C1634">
        <w:rPr>
          <w:b/>
          <w:szCs w:val="24"/>
        </w:rPr>
        <w:t>valitsuse</w:t>
      </w:r>
      <w:r w:rsidR="007D59E1">
        <w:rPr>
          <w:szCs w:val="24"/>
        </w:rPr>
        <w:t xml:space="preserve">, </w:t>
      </w:r>
      <w:r w:rsidR="006F12CB">
        <w:t>registrikood 75038598, asukoht Haapsalu mnt 6, Taebla alevik, Lääne-Nigula vald,</w:t>
      </w:r>
      <w:r w:rsidRPr="00EF18A6">
        <w:rPr>
          <w:szCs w:val="24"/>
        </w:rPr>
        <w:t xml:space="preserve"> </w:t>
      </w:r>
      <w:r w:rsidR="007D59E1">
        <w:rPr>
          <w:szCs w:val="24"/>
        </w:rPr>
        <w:t>Läänemaa</w:t>
      </w:r>
      <w:r>
        <w:rPr>
          <w:szCs w:val="24"/>
        </w:rPr>
        <w:t xml:space="preserve">, </w:t>
      </w:r>
      <w:r w:rsidRPr="00F65344">
        <w:rPr>
          <w:szCs w:val="24"/>
        </w:rPr>
        <w:t>(edaspidi Hankija)</w:t>
      </w:r>
      <w:r>
        <w:rPr>
          <w:szCs w:val="24"/>
        </w:rPr>
        <w:t>, poolt</w:t>
      </w:r>
      <w:r w:rsidRPr="00F65344">
        <w:rPr>
          <w:szCs w:val="24"/>
        </w:rPr>
        <w:t xml:space="preserve"> </w:t>
      </w:r>
      <w:r>
        <w:rPr>
          <w:szCs w:val="24"/>
        </w:rPr>
        <w:t>korraldatud hankele</w:t>
      </w:r>
      <w:r w:rsidR="00A563CB" w:rsidRPr="00A563CB">
        <w:rPr>
          <w:b/>
        </w:rPr>
        <w:t xml:space="preserve"> </w:t>
      </w:r>
      <w:r w:rsidR="00A563CB">
        <w:rPr>
          <w:b/>
        </w:rPr>
        <w:t>„</w:t>
      </w:r>
      <w:r w:rsidR="002163F7">
        <w:rPr>
          <w:b/>
        </w:rPr>
        <w:t xml:space="preserve">Taebla kooli </w:t>
      </w:r>
      <w:r w:rsidR="00805E2E">
        <w:rPr>
          <w:b/>
        </w:rPr>
        <w:t xml:space="preserve">võimla </w:t>
      </w:r>
      <w:r w:rsidR="002163F7">
        <w:rPr>
          <w:b/>
        </w:rPr>
        <w:t>s</w:t>
      </w:r>
      <w:r w:rsidR="00772651">
        <w:rPr>
          <w:b/>
        </w:rPr>
        <w:t>oojustamise</w:t>
      </w:r>
      <w:r w:rsidR="00A96EBC">
        <w:rPr>
          <w:b/>
        </w:rPr>
        <w:t xml:space="preserve"> projekteerimine</w:t>
      </w:r>
      <w:r w:rsidR="00A563CB">
        <w:rPr>
          <w:b/>
        </w:rPr>
        <w:t>“</w:t>
      </w:r>
      <w:r>
        <w:rPr>
          <w:szCs w:val="24"/>
        </w:rPr>
        <w:t xml:space="preserve"> </w:t>
      </w:r>
      <w:r w:rsidR="00632190" w:rsidRPr="00632190">
        <w:rPr>
          <w:szCs w:val="24"/>
        </w:rPr>
        <w:t>projekteerija</w:t>
      </w:r>
      <w:r w:rsidR="00296C3E" w:rsidRPr="00632190">
        <w:rPr>
          <w:szCs w:val="24"/>
        </w:rPr>
        <w:t xml:space="preserve"> </w:t>
      </w:r>
      <w:r w:rsidR="00F65344" w:rsidRPr="00632190">
        <w:rPr>
          <w:szCs w:val="24"/>
        </w:rPr>
        <w:t>leidmiseks</w:t>
      </w:r>
      <w:r w:rsidR="00A563CB" w:rsidRPr="00A563CB">
        <w:t>.</w:t>
      </w:r>
    </w:p>
    <w:p w14:paraId="3B5D6936" w14:textId="77777777" w:rsidR="000F34F0" w:rsidRPr="00F65344" w:rsidRDefault="000F34F0" w:rsidP="00C72F65">
      <w:pPr>
        <w:spacing w:before="120" w:after="0" w:line="240" w:lineRule="auto"/>
        <w:jc w:val="both"/>
        <w:rPr>
          <w:szCs w:val="24"/>
        </w:rPr>
      </w:pPr>
    </w:p>
    <w:p w14:paraId="099A2047" w14:textId="41F50E2D" w:rsidR="007A23DC" w:rsidRPr="001D5A5D" w:rsidRDefault="003B50E8" w:rsidP="000F34F0">
      <w:pPr>
        <w:numPr>
          <w:ilvl w:val="0"/>
          <w:numId w:val="2"/>
        </w:numPr>
        <w:ind w:left="426" w:hanging="426"/>
      </w:pPr>
      <w:r w:rsidRPr="00F2075D">
        <w:rPr>
          <w:b/>
          <w:szCs w:val="24"/>
        </w:rPr>
        <w:t>Hanke</w:t>
      </w:r>
      <w:r w:rsidR="006F19F3" w:rsidRPr="00F2075D">
        <w:rPr>
          <w:b/>
          <w:szCs w:val="24"/>
        </w:rPr>
        <w:t xml:space="preserve"> </w:t>
      </w:r>
      <w:r w:rsidR="007A23DC" w:rsidRPr="00F2075D">
        <w:rPr>
          <w:b/>
          <w:szCs w:val="24"/>
        </w:rPr>
        <w:t xml:space="preserve">eesmärgiks </w:t>
      </w:r>
      <w:r w:rsidR="007A23DC" w:rsidRPr="00F2075D">
        <w:rPr>
          <w:szCs w:val="24"/>
        </w:rPr>
        <w:t>on</w:t>
      </w:r>
      <w:r w:rsidR="000F34F0">
        <w:t xml:space="preserve"> </w:t>
      </w:r>
      <w:r w:rsidR="002163F7">
        <w:t>Taebla kooli</w:t>
      </w:r>
      <w:r w:rsidR="00A96EBC">
        <w:t xml:space="preserve"> </w:t>
      </w:r>
      <w:r w:rsidR="00772651">
        <w:t>võimla soojustamise projekti</w:t>
      </w:r>
      <w:r w:rsidR="00A563CB">
        <w:t xml:space="preserve"> </w:t>
      </w:r>
      <w:r w:rsidR="00A563CB" w:rsidRPr="001D5A5D">
        <w:t>koostamine</w:t>
      </w:r>
      <w:r w:rsidR="005B0B17">
        <w:t xml:space="preserve">, sh </w:t>
      </w:r>
      <w:r w:rsidR="00772651">
        <w:t>hoone mõõdistamine;</w:t>
      </w:r>
    </w:p>
    <w:p w14:paraId="78D4E73B" w14:textId="77777777" w:rsidR="001D5A5D" w:rsidRDefault="007A23DC" w:rsidP="001D5A5D">
      <w:pPr>
        <w:pStyle w:val="Loendilik"/>
        <w:numPr>
          <w:ilvl w:val="0"/>
          <w:numId w:val="2"/>
        </w:numPr>
        <w:tabs>
          <w:tab w:val="clear" w:pos="0"/>
        </w:tabs>
        <w:spacing w:before="120" w:after="0" w:line="240" w:lineRule="auto"/>
        <w:ind w:left="426" w:hanging="426"/>
        <w:jc w:val="both"/>
        <w:rPr>
          <w:b/>
          <w:szCs w:val="24"/>
        </w:rPr>
      </w:pPr>
      <w:r w:rsidRPr="001D5A5D">
        <w:rPr>
          <w:b/>
          <w:szCs w:val="24"/>
        </w:rPr>
        <w:t>Hanke üldiseloomustus</w:t>
      </w:r>
    </w:p>
    <w:p w14:paraId="1AB7BF6B" w14:textId="059349F4" w:rsidR="00A563CB" w:rsidRPr="0092358D" w:rsidRDefault="00725A64" w:rsidP="001D5A5D">
      <w:pPr>
        <w:pStyle w:val="Loendilik"/>
        <w:numPr>
          <w:ilvl w:val="1"/>
          <w:numId w:val="2"/>
        </w:numPr>
        <w:spacing w:before="120" w:after="0" w:line="240" w:lineRule="auto"/>
        <w:jc w:val="both"/>
        <w:rPr>
          <w:b/>
          <w:szCs w:val="24"/>
        </w:rPr>
      </w:pPr>
      <w:r w:rsidRPr="001D5A5D">
        <w:t xml:space="preserve">Hankija soovib </w:t>
      </w:r>
      <w:r w:rsidR="00772651">
        <w:t>Taebla kooli võimla soojustada ja ehitada hoonele viilkatuse</w:t>
      </w:r>
      <w:r w:rsidR="002163F7">
        <w:t>.</w:t>
      </w:r>
      <w:r w:rsidR="003255ED">
        <w:t xml:space="preserve"> </w:t>
      </w:r>
    </w:p>
    <w:p w14:paraId="5B97EC8E" w14:textId="77777777" w:rsidR="001A5C7E" w:rsidRDefault="001B73F0" w:rsidP="00D647BC">
      <w:pPr>
        <w:pStyle w:val="Loendilik"/>
        <w:numPr>
          <w:ilvl w:val="1"/>
          <w:numId w:val="2"/>
        </w:numPr>
        <w:spacing w:before="120" w:after="0" w:line="240" w:lineRule="auto"/>
        <w:jc w:val="both"/>
      </w:pPr>
      <w:r>
        <w:t>Põhi</w:t>
      </w:r>
      <w:r w:rsidR="00296171">
        <w:t>projekt</w:t>
      </w:r>
      <w:r w:rsidR="00632190">
        <w:t xml:space="preserve"> peab vastama Ehitusseadustikule</w:t>
      </w:r>
      <w:r w:rsidR="00EF7049">
        <w:t xml:space="preserve"> ja  selle alusel koostatud Majandus ja </w:t>
      </w:r>
      <w:r w:rsidR="00632190">
        <w:t>taristuministri 17.07.2015 määrusel</w:t>
      </w:r>
      <w:r w:rsidR="00894961">
        <w:t>e</w:t>
      </w:r>
      <w:r w:rsidR="00632190">
        <w:t xml:space="preserve"> nr 9</w:t>
      </w:r>
      <w:r w:rsidR="00975817">
        <w:t>7</w:t>
      </w:r>
      <w:r w:rsidR="007B6769">
        <w:t xml:space="preserve"> ning muudele kehtivatele EV seadustele ja standarditele, mis on aluseks projekteerimisel</w:t>
      </w:r>
      <w:r w:rsidR="001B0BE3">
        <w:t>.</w:t>
      </w:r>
    </w:p>
    <w:p w14:paraId="6E5AE810" w14:textId="099CAA32" w:rsidR="007A23DC" w:rsidRDefault="00236810" w:rsidP="001A5C7E">
      <w:pPr>
        <w:pStyle w:val="Loendilik"/>
        <w:numPr>
          <w:ilvl w:val="1"/>
          <w:numId w:val="2"/>
        </w:numPr>
        <w:spacing w:before="120" w:after="0" w:line="240" w:lineRule="auto"/>
        <w:jc w:val="both"/>
      </w:pPr>
      <w:r>
        <w:t>T</w:t>
      </w:r>
      <w:r w:rsidR="00302F45">
        <w:t xml:space="preserve">ööde </w:t>
      </w:r>
      <w:r w:rsidR="00296C3E" w:rsidRPr="00CF1A05">
        <w:t xml:space="preserve">lõpptähtajaks </w:t>
      </w:r>
      <w:r w:rsidR="00A43C67">
        <w:rPr>
          <w:b/>
        </w:rPr>
        <w:t>26.02</w:t>
      </w:r>
      <w:r w:rsidR="00772651">
        <w:rPr>
          <w:b/>
        </w:rPr>
        <w:t>.</w:t>
      </w:r>
      <w:r w:rsidR="00A43C67">
        <w:rPr>
          <w:b/>
        </w:rPr>
        <w:t>2021</w:t>
      </w:r>
      <w:r w:rsidR="00296C3E" w:rsidRPr="001D5A5D">
        <w:t>.</w:t>
      </w:r>
      <w:r w:rsidR="00EB51AB">
        <w:t xml:space="preserve"> </w:t>
      </w:r>
    </w:p>
    <w:p w14:paraId="30859DE8" w14:textId="77777777" w:rsidR="00CD58FF" w:rsidRPr="00CD58FF" w:rsidRDefault="00CD58FF" w:rsidP="00CD58FF">
      <w:pPr>
        <w:pStyle w:val="Loendilik"/>
        <w:spacing w:before="120" w:after="0" w:line="240" w:lineRule="auto"/>
        <w:ind w:left="567"/>
        <w:jc w:val="both"/>
      </w:pPr>
      <w:bookmarkStart w:id="0" w:name="_GoBack"/>
      <w:bookmarkEnd w:id="0"/>
    </w:p>
    <w:p w14:paraId="11079CEF" w14:textId="77777777" w:rsidR="001A5C7E" w:rsidRPr="001A5C7E" w:rsidRDefault="0092358D" w:rsidP="001A5C7E">
      <w:pPr>
        <w:pStyle w:val="Loendilik"/>
        <w:numPr>
          <w:ilvl w:val="0"/>
          <w:numId w:val="2"/>
        </w:numPr>
        <w:spacing w:before="120" w:after="0" w:line="240" w:lineRule="auto"/>
        <w:ind w:left="426" w:hanging="426"/>
        <w:jc w:val="both"/>
        <w:rPr>
          <w:b/>
          <w:szCs w:val="24"/>
        </w:rPr>
      </w:pPr>
      <w:r>
        <w:rPr>
          <w:b/>
          <w:szCs w:val="24"/>
        </w:rPr>
        <w:t>Kvalifitseerimise tingimused ja kõrvaldamise alused</w:t>
      </w:r>
    </w:p>
    <w:p w14:paraId="6C1C3385" w14:textId="77777777" w:rsidR="001A5C7E" w:rsidRDefault="001A5C7E" w:rsidP="001A5C7E">
      <w:pPr>
        <w:pStyle w:val="Loendilik"/>
        <w:numPr>
          <w:ilvl w:val="1"/>
          <w:numId w:val="2"/>
        </w:numPr>
        <w:jc w:val="both"/>
      </w:pPr>
      <w:r>
        <w:t xml:space="preserve">Pakkujal ei tohi olla </w:t>
      </w:r>
      <w:r w:rsidR="00B95AD1">
        <w:t xml:space="preserve"> riikliku maksu, makse või keskkonnatasu maksuvõlg</w:t>
      </w:r>
      <w:r>
        <w:t>a</w:t>
      </w:r>
      <w:r w:rsidR="00B95AD1">
        <w:t xml:space="preserve"> maksukorralduse seaduse tähenduses või maksu- või sotsiaalkindlustusmaksete võlg</w:t>
      </w:r>
      <w:r>
        <w:t>a</w:t>
      </w:r>
      <w:r w:rsidR="00B95AD1">
        <w:t xml:space="preserve"> tema asukohariigi õigusaktide kohaselt</w:t>
      </w:r>
      <w:r w:rsidR="00FE52EE">
        <w:t xml:space="preserve">. </w:t>
      </w:r>
      <w:r w:rsidR="00FE52EE" w:rsidRPr="00FE52EE">
        <w:t xml:space="preserve"> </w:t>
      </w:r>
      <w:r w:rsidR="00FE52EE" w:rsidRPr="00F4339C">
        <w:t>Hankija kontrollib maksuvõla puudumist ja andmeid mak</w:t>
      </w:r>
      <w:r w:rsidR="00FE52EE">
        <w:t>suvõla tasumise ajatamise kohta iseseisvalt Maksu- ja tolliameti kodulehe kaudu</w:t>
      </w:r>
      <w:r>
        <w:t>;</w:t>
      </w:r>
    </w:p>
    <w:p w14:paraId="10F16616" w14:textId="77777777" w:rsidR="001A5C7E" w:rsidRPr="001A5C7E" w:rsidRDefault="001A5C7E" w:rsidP="001A5C7E">
      <w:pPr>
        <w:pStyle w:val="Loendilik"/>
        <w:numPr>
          <w:ilvl w:val="1"/>
          <w:numId w:val="2"/>
        </w:numPr>
        <w:jc w:val="both"/>
      </w:pPr>
      <w:r w:rsidRPr="001A5C7E">
        <w:rPr>
          <w:szCs w:val="24"/>
        </w:rPr>
        <w:t>Pakkuja kinnitab, et tal puuduvad alused hankemenetlusest kõrvaldamise kohta, täites sellekohase vormi – Lisa 2</w:t>
      </w:r>
      <w:r>
        <w:rPr>
          <w:szCs w:val="24"/>
        </w:rPr>
        <w:t>;</w:t>
      </w:r>
      <w:r w:rsidRPr="001A5C7E">
        <w:rPr>
          <w:szCs w:val="24"/>
        </w:rPr>
        <w:t xml:space="preserve">   </w:t>
      </w:r>
    </w:p>
    <w:p w14:paraId="17E61BB5" w14:textId="77777777" w:rsidR="001A5C7E" w:rsidRPr="001A5C7E" w:rsidRDefault="00F4339C" w:rsidP="001A5C7E">
      <w:pPr>
        <w:pStyle w:val="Loendilik"/>
        <w:numPr>
          <w:ilvl w:val="1"/>
          <w:numId w:val="2"/>
        </w:numPr>
        <w:jc w:val="both"/>
      </w:pPr>
      <w:r w:rsidRPr="001A5C7E">
        <w:rPr>
          <w:rFonts w:cs="Calibri"/>
        </w:rPr>
        <w:t>Pakkuja peab olema registreeritud äriregistris.</w:t>
      </w:r>
      <w:r w:rsidR="00513C79" w:rsidRPr="001A5C7E">
        <w:rPr>
          <w:rFonts w:cs="Calibri"/>
        </w:rPr>
        <w:t xml:space="preserve"> </w:t>
      </w:r>
      <w:r w:rsidR="001A5C7E">
        <w:rPr>
          <w:rFonts w:cs="Calibri"/>
        </w:rPr>
        <w:t>Hankija kontrollib pakkuja registreeritust äriregistris</w:t>
      </w:r>
      <w:r w:rsidRPr="001A5C7E">
        <w:rPr>
          <w:rFonts w:cs="Calibri"/>
        </w:rPr>
        <w:t>.</w:t>
      </w:r>
    </w:p>
    <w:p w14:paraId="71C1ADB1" w14:textId="77777777" w:rsidR="00815846" w:rsidRPr="00056DD0" w:rsidRDefault="00AA3A99" w:rsidP="00815846">
      <w:pPr>
        <w:pStyle w:val="Loendilik"/>
        <w:numPr>
          <w:ilvl w:val="1"/>
          <w:numId w:val="2"/>
        </w:numPr>
        <w:jc w:val="both"/>
      </w:pPr>
      <w:r w:rsidRPr="001A5C7E">
        <w:rPr>
          <w:szCs w:val="24"/>
        </w:rPr>
        <w:t>Pakkuja peab olema registreeritud majandustegev</w:t>
      </w:r>
      <w:r w:rsidR="00C95404" w:rsidRPr="001A5C7E">
        <w:rPr>
          <w:szCs w:val="24"/>
        </w:rPr>
        <w:t>use registris (MTR) tegevusal</w:t>
      </w:r>
      <w:r w:rsidR="0092358D">
        <w:rPr>
          <w:szCs w:val="24"/>
        </w:rPr>
        <w:t>al</w:t>
      </w:r>
      <w:r w:rsidR="006C002B" w:rsidRPr="001A5C7E">
        <w:rPr>
          <w:szCs w:val="24"/>
        </w:rPr>
        <w:t xml:space="preserve"> </w:t>
      </w:r>
      <w:r w:rsidR="00236810" w:rsidRPr="0092358D">
        <w:rPr>
          <w:szCs w:val="24"/>
        </w:rPr>
        <w:t>projekteerimine</w:t>
      </w:r>
      <w:r w:rsidR="00C722BB" w:rsidRPr="0092358D">
        <w:rPr>
          <w:szCs w:val="24"/>
        </w:rPr>
        <w:t xml:space="preserve">. </w:t>
      </w:r>
      <w:r w:rsidR="00521943" w:rsidRPr="0092358D">
        <w:rPr>
          <w:szCs w:val="24"/>
        </w:rPr>
        <w:t xml:space="preserve"> </w:t>
      </w:r>
      <w:r w:rsidRPr="001A5C7E">
        <w:rPr>
          <w:szCs w:val="24"/>
        </w:rPr>
        <w:t xml:space="preserve">Hankija kontrollib pakkuja registreeritust </w:t>
      </w:r>
      <w:r w:rsidR="00392DA6" w:rsidRPr="001A5C7E">
        <w:rPr>
          <w:szCs w:val="24"/>
        </w:rPr>
        <w:t>MTR-is iseseisvalt</w:t>
      </w:r>
      <w:r w:rsidRPr="001A5C7E">
        <w:rPr>
          <w:szCs w:val="24"/>
        </w:rPr>
        <w:t>.</w:t>
      </w:r>
    </w:p>
    <w:p w14:paraId="2E314F52" w14:textId="77777777" w:rsidR="00815846" w:rsidRPr="00815846" w:rsidRDefault="007A23DC" w:rsidP="00815846">
      <w:pPr>
        <w:pStyle w:val="Loendilik"/>
        <w:numPr>
          <w:ilvl w:val="1"/>
          <w:numId w:val="2"/>
        </w:numPr>
        <w:jc w:val="both"/>
      </w:pPr>
      <w:r w:rsidRPr="00815846">
        <w:rPr>
          <w:szCs w:val="24"/>
        </w:rPr>
        <w:t xml:space="preserve">Hankija võib jätta pakkuja kvalifitseerimata, kui ta ei vasta nimetatud tingimustele. </w:t>
      </w:r>
    </w:p>
    <w:p w14:paraId="34BCC58C" w14:textId="77777777" w:rsidR="007A23DC" w:rsidRPr="00815846" w:rsidRDefault="007A23DC" w:rsidP="00815846">
      <w:pPr>
        <w:pStyle w:val="Loendilik"/>
        <w:numPr>
          <w:ilvl w:val="1"/>
          <w:numId w:val="2"/>
        </w:numPr>
        <w:jc w:val="both"/>
      </w:pPr>
      <w:r w:rsidRPr="00815846">
        <w:rPr>
          <w:szCs w:val="24"/>
        </w:rPr>
        <w:lastRenderedPageBreak/>
        <w:t>Pakkuja, kes ei vasta kvalifitseerimise tingimustele, ei osale edasises hankemenetluses.</w:t>
      </w:r>
    </w:p>
    <w:p w14:paraId="48F34DA5" w14:textId="77777777" w:rsidR="007A23DC" w:rsidRPr="00F65344" w:rsidRDefault="007A23DC" w:rsidP="00C72F65">
      <w:pPr>
        <w:pStyle w:val="Loendilik"/>
        <w:spacing w:before="120" w:after="0" w:line="240" w:lineRule="auto"/>
        <w:ind w:left="1230"/>
        <w:jc w:val="both"/>
        <w:rPr>
          <w:szCs w:val="24"/>
        </w:rPr>
      </w:pPr>
    </w:p>
    <w:p w14:paraId="38F69F37" w14:textId="77777777" w:rsidR="007A23DC" w:rsidRPr="00815846" w:rsidRDefault="007A23DC" w:rsidP="00815846">
      <w:pPr>
        <w:pStyle w:val="Loendilik"/>
        <w:numPr>
          <w:ilvl w:val="0"/>
          <w:numId w:val="2"/>
        </w:numPr>
        <w:spacing w:before="120" w:after="0" w:line="240" w:lineRule="auto"/>
        <w:jc w:val="both"/>
        <w:rPr>
          <w:b/>
          <w:szCs w:val="24"/>
        </w:rPr>
      </w:pPr>
      <w:r w:rsidRPr="00815846">
        <w:rPr>
          <w:b/>
          <w:szCs w:val="24"/>
        </w:rPr>
        <w:t>Pakkumuste vastavaks tunnistamine või tagasilükkamine</w:t>
      </w:r>
    </w:p>
    <w:p w14:paraId="6846C683"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kontrollib esitatud pakkumuste vastavust </w:t>
      </w:r>
      <w:r w:rsidR="003B50E8" w:rsidRPr="00815846">
        <w:rPr>
          <w:szCs w:val="24"/>
        </w:rPr>
        <w:t>pakkumuse</w:t>
      </w:r>
      <w:r w:rsidRPr="00815846">
        <w:rPr>
          <w:szCs w:val="24"/>
        </w:rPr>
        <w:t xml:space="preserve"> kutses esitatud tingimustele. </w:t>
      </w:r>
    </w:p>
    <w:p w14:paraId="7E3A7F01"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Pakkumus tunnistatakse vastavaks, kui see on esitatud nõutud vormil, sellele on lisatud kõik nõutud dokumendid ja pakkumus vastab kõikidele </w:t>
      </w:r>
      <w:r w:rsidR="003B50E8" w:rsidRPr="00815846">
        <w:rPr>
          <w:szCs w:val="24"/>
        </w:rPr>
        <w:t>pakkumuse</w:t>
      </w:r>
      <w:r w:rsidRPr="00815846">
        <w:rPr>
          <w:szCs w:val="24"/>
        </w:rPr>
        <w:t xml:space="preserve"> kutses esitatud tingimustele.</w:t>
      </w:r>
    </w:p>
    <w:p w14:paraId="25274D64" w14:textId="77777777" w:rsidR="00815846" w:rsidRDefault="007A23DC" w:rsidP="00815846">
      <w:pPr>
        <w:pStyle w:val="Loendilik"/>
        <w:numPr>
          <w:ilvl w:val="1"/>
          <w:numId w:val="2"/>
        </w:numPr>
        <w:spacing w:before="120" w:after="0" w:line="240" w:lineRule="auto"/>
        <w:jc w:val="both"/>
        <w:rPr>
          <w:szCs w:val="24"/>
        </w:rPr>
      </w:pPr>
      <w:r w:rsidRPr="00815846">
        <w:rPr>
          <w:szCs w:val="24"/>
        </w:rPr>
        <w:t xml:space="preserve">Hankija lükkab pakkumuse tagasi, kui pakkumus ei vasta </w:t>
      </w:r>
      <w:r w:rsidR="003B50E8" w:rsidRPr="00815846">
        <w:rPr>
          <w:szCs w:val="24"/>
        </w:rPr>
        <w:t>pakkumuse</w:t>
      </w:r>
      <w:r w:rsidRPr="00815846">
        <w:rPr>
          <w:szCs w:val="24"/>
        </w:rPr>
        <w:t xml:space="preserve"> kutses esitatud tingimustele.</w:t>
      </w:r>
    </w:p>
    <w:p w14:paraId="6FD0AAE6" w14:textId="77777777" w:rsidR="00365E1E" w:rsidRDefault="007A23DC" w:rsidP="00365E1E">
      <w:pPr>
        <w:pStyle w:val="Loendilik"/>
        <w:numPr>
          <w:ilvl w:val="1"/>
          <w:numId w:val="2"/>
        </w:numPr>
        <w:spacing w:before="120" w:after="0" w:line="240" w:lineRule="auto"/>
        <w:jc w:val="both"/>
        <w:rPr>
          <w:szCs w:val="24"/>
        </w:rPr>
      </w:pPr>
      <w:r w:rsidRPr="00815846">
        <w:rPr>
          <w:szCs w:val="24"/>
        </w:rPr>
        <w:t>Hankijal on õigus põhjendamatult madala maksumusega pakkumus tagasi lükata, kui hankija leiab pärast pakkujalt nõutud selgituse saamist ja tõendite hindamist, et pakkumuse maksumus on põhjendamatult madal või pakkuja ei ole tähtae</w:t>
      </w:r>
      <w:r w:rsidR="002D39C2" w:rsidRPr="00815846">
        <w:rPr>
          <w:szCs w:val="24"/>
        </w:rPr>
        <w:t>gselt</w:t>
      </w:r>
      <w:r w:rsidR="00264DC0" w:rsidRPr="00815846">
        <w:rPr>
          <w:szCs w:val="24"/>
        </w:rPr>
        <w:t xml:space="preserve"> ( kolme tööpäeva jooksul)</w:t>
      </w:r>
      <w:r w:rsidR="002D39C2" w:rsidRPr="00815846">
        <w:rPr>
          <w:szCs w:val="24"/>
        </w:rPr>
        <w:t xml:space="preserve"> esitanud nõutud selgitust.</w:t>
      </w:r>
    </w:p>
    <w:p w14:paraId="333934E3" w14:textId="77777777" w:rsidR="00365E1E" w:rsidRDefault="007A23DC" w:rsidP="00365E1E">
      <w:pPr>
        <w:pStyle w:val="Loendilik"/>
        <w:numPr>
          <w:ilvl w:val="1"/>
          <w:numId w:val="2"/>
        </w:numPr>
        <w:spacing w:before="120" w:after="0" w:line="240" w:lineRule="auto"/>
        <w:jc w:val="both"/>
        <w:rPr>
          <w:szCs w:val="24"/>
        </w:rPr>
      </w:pPr>
      <w:r w:rsidRPr="00365E1E">
        <w:rPr>
          <w:szCs w:val="24"/>
        </w:rPr>
        <w:t>Pakkuja, kelle pakkumus on tagasi lükatud, ei osale edasises hankemenetluses.</w:t>
      </w:r>
    </w:p>
    <w:p w14:paraId="34AEC1B5" w14:textId="77777777" w:rsidR="00365E1E" w:rsidRDefault="007A23DC" w:rsidP="00365E1E">
      <w:pPr>
        <w:pStyle w:val="Loendilik"/>
        <w:numPr>
          <w:ilvl w:val="1"/>
          <w:numId w:val="2"/>
        </w:numPr>
        <w:spacing w:before="120" w:after="0" w:line="240" w:lineRule="auto"/>
        <w:jc w:val="both"/>
        <w:rPr>
          <w:szCs w:val="24"/>
        </w:rPr>
      </w:pPr>
      <w:r w:rsidRPr="00365E1E">
        <w:rPr>
          <w:szCs w:val="24"/>
        </w:rPr>
        <w:t>Hankija lük</w:t>
      </w:r>
      <w:r w:rsidR="00365E1E" w:rsidRPr="00365E1E">
        <w:rPr>
          <w:szCs w:val="24"/>
        </w:rPr>
        <w:t xml:space="preserve">kab kõik pakkumused tagasi, kui </w:t>
      </w:r>
      <w:r w:rsidRPr="00365E1E">
        <w:rPr>
          <w:szCs w:val="24"/>
        </w:rPr>
        <w:t xml:space="preserve">ei </w:t>
      </w:r>
      <w:r w:rsidR="00F2391D" w:rsidRPr="00365E1E">
        <w:rPr>
          <w:szCs w:val="24"/>
        </w:rPr>
        <w:t>esitatud</w:t>
      </w:r>
      <w:r w:rsidRPr="00365E1E">
        <w:rPr>
          <w:szCs w:val="24"/>
        </w:rPr>
        <w:t xml:space="preserve"> ühtegi </w:t>
      </w:r>
      <w:r w:rsidR="00365E1E" w:rsidRPr="00365E1E">
        <w:rPr>
          <w:szCs w:val="24"/>
        </w:rPr>
        <w:t xml:space="preserve">vastavaks tunnistatud pakkumust või </w:t>
      </w:r>
      <w:r w:rsidRPr="00365E1E">
        <w:rPr>
          <w:szCs w:val="24"/>
        </w:rPr>
        <w:t>kõik esitatud pakkumused ületava</w:t>
      </w:r>
      <w:r w:rsidR="00365E1E" w:rsidRPr="00365E1E">
        <w:rPr>
          <w:szCs w:val="24"/>
        </w:rPr>
        <w:t>d hankija eelarvelisi võimalusi.</w:t>
      </w:r>
    </w:p>
    <w:p w14:paraId="2F49FD0B" w14:textId="77777777" w:rsidR="00365E1E" w:rsidRDefault="007A23DC" w:rsidP="00365E1E">
      <w:pPr>
        <w:pStyle w:val="Loendilik"/>
        <w:numPr>
          <w:ilvl w:val="1"/>
          <w:numId w:val="2"/>
        </w:numPr>
        <w:spacing w:before="120" w:after="0" w:line="240" w:lineRule="auto"/>
        <w:jc w:val="both"/>
        <w:rPr>
          <w:szCs w:val="24"/>
        </w:rPr>
      </w:pPr>
      <w:r w:rsidRPr="00365E1E">
        <w:rPr>
          <w:szCs w:val="24"/>
        </w:rPr>
        <w:t>Kõigi pakkumuste tagasilükkamisel saadab hankija kirjalikku taasesitamist võimald</w:t>
      </w:r>
      <w:r w:rsidR="003B50E8" w:rsidRPr="00365E1E">
        <w:rPr>
          <w:szCs w:val="24"/>
        </w:rPr>
        <w:t>avas vormis teate, koos põhjendusega,</w:t>
      </w:r>
      <w:r w:rsidRPr="00365E1E">
        <w:rPr>
          <w:szCs w:val="24"/>
        </w:rPr>
        <w:t xml:space="preserve"> kõigile pakkujatele.</w:t>
      </w:r>
    </w:p>
    <w:p w14:paraId="447D62FE" w14:textId="77777777" w:rsidR="006E078F" w:rsidRPr="00365E1E" w:rsidRDefault="006E078F" w:rsidP="00365E1E">
      <w:pPr>
        <w:pStyle w:val="Loendilik"/>
        <w:numPr>
          <w:ilvl w:val="1"/>
          <w:numId w:val="2"/>
        </w:numPr>
        <w:spacing w:before="120" w:after="0" w:line="240" w:lineRule="auto"/>
        <w:jc w:val="both"/>
        <w:rPr>
          <w:szCs w:val="24"/>
        </w:rPr>
      </w:pPr>
      <w:r w:rsidRPr="00365E1E">
        <w:rPr>
          <w:szCs w:val="24"/>
        </w:rPr>
        <w:t>Juhul kui kõik pakkumused on tagasi lükatud jätab hankija endale võimaluse jätkata hankemenetlust läbirääkimistega hankemenetlusena.</w:t>
      </w:r>
    </w:p>
    <w:p w14:paraId="194B7581" w14:textId="77777777" w:rsidR="00BB0C0E" w:rsidRPr="00F65344" w:rsidRDefault="00BB0C0E" w:rsidP="00C72F65">
      <w:pPr>
        <w:pStyle w:val="Loendilik"/>
        <w:spacing w:before="120" w:after="0" w:line="240" w:lineRule="auto"/>
        <w:ind w:left="567"/>
        <w:jc w:val="both"/>
        <w:rPr>
          <w:szCs w:val="24"/>
        </w:rPr>
      </w:pPr>
    </w:p>
    <w:p w14:paraId="7EE7976C" w14:textId="77777777" w:rsidR="007A23DC" w:rsidRPr="00365E1E" w:rsidRDefault="007A23DC" w:rsidP="00365E1E">
      <w:pPr>
        <w:pStyle w:val="Loendilik"/>
        <w:numPr>
          <w:ilvl w:val="0"/>
          <w:numId w:val="2"/>
        </w:numPr>
        <w:spacing w:before="120" w:after="0" w:line="240" w:lineRule="auto"/>
        <w:jc w:val="both"/>
        <w:rPr>
          <w:b/>
          <w:szCs w:val="24"/>
        </w:rPr>
      </w:pPr>
      <w:r w:rsidRPr="00365E1E">
        <w:rPr>
          <w:b/>
          <w:szCs w:val="24"/>
        </w:rPr>
        <w:t>Maksumus</w:t>
      </w:r>
    </w:p>
    <w:p w14:paraId="15A907F8" w14:textId="77777777" w:rsidR="007A23DC" w:rsidRPr="00365E1E" w:rsidRDefault="007A23DC" w:rsidP="00365E1E">
      <w:pPr>
        <w:pStyle w:val="Loendilik"/>
        <w:numPr>
          <w:ilvl w:val="1"/>
          <w:numId w:val="2"/>
        </w:numPr>
        <w:spacing w:before="120" w:after="0" w:line="240" w:lineRule="auto"/>
        <w:jc w:val="both"/>
        <w:rPr>
          <w:szCs w:val="24"/>
        </w:rPr>
      </w:pPr>
      <w:r w:rsidRPr="00365E1E">
        <w:rPr>
          <w:szCs w:val="24"/>
        </w:rPr>
        <w:t>Pakkuja</w:t>
      </w:r>
      <w:r w:rsidR="0030063E" w:rsidRPr="00365E1E">
        <w:rPr>
          <w:szCs w:val="24"/>
        </w:rPr>
        <w:t xml:space="preserve"> esitab t</w:t>
      </w:r>
      <w:r w:rsidR="00F359DC" w:rsidRPr="00365E1E">
        <w:rPr>
          <w:szCs w:val="24"/>
        </w:rPr>
        <w:t>öö</w:t>
      </w:r>
      <w:r w:rsidR="0030063E" w:rsidRPr="00365E1E">
        <w:rPr>
          <w:szCs w:val="24"/>
        </w:rPr>
        <w:t xml:space="preserve"> </w:t>
      </w:r>
      <w:r w:rsidR="00365E1E">
        <w:rPr>
          <w:szCs w:val="24"/>
        </w:rPr>
        <w:t>maksumuse L</w:t>
      </w:r>
      <w:r w:rsidR="0030063E" w:rsidRPr="00365E1E">
        <w:rPr>
          <w:szCs w:val="24"/>
        </w:rPr>
        <w:t>isa</w:t>
      </w:r>
      <w:r w:rsidR="00AF1AC8" w:rsidRPr="00365E1E">
        <w:rPr>
          <w:szCs w:val="24"/>
        </w:rPr>
        <w:t xml:space="preserve"> 4</w:t>
      </w:r>
      <w:r w:rsidRPr="00365E1E">
        <w:rPr>
          <w:szCs w:val="24"/>
        </w:rPr>
        <w:t xml:space="preserve"> esitatud vormil. Maksumus peab sisaldama kõiki t</w:t>
      </w:r>
      <w:r w:rsidR="008703A5" w:rsidRPr="00365E1E">
        <w:rPr>
          <w:szCs w:val="24"/>
        </w:rPr>
        <w:t>ööga</w:t>
      </w:r>
      <w:r w:rsidRPr="00365E1E">
        <w:rPr>
          <w:szCs w:val="24"/>
        </w:rPr>
        <w:t xml:space="preserve"> seotud kulusid.</w:t>
      </w:r>
    </w:p>
    <w:p w14:paraId="10A360C8" w14:textId="77777777" w:rsidR="007A23DC" w:rsidRPr="00F65344" w:rsidRDefault="007A23DC" w:rsidP="00C72F65">
      <w:pPr>
        <w:pStyle w:val="Loendilik"/>
        <w:spacing w:before="120" w:after="0" w:line="240" w:lineRule="auto"/>
        <w:ind w:left="1440"/>
        <w:jc w:val="both"/>
        <w:rPr>
          <w:szCs w:val="24"/>
        </w:rPr>
      </w:pPr>
    </w:p>
    <w:p w14:paraId="66C48829" w14:textId="77777777" w:rsidR="007A23DC" w:rsidRPr="00365E1E" w:rsidRDefault="00F2391D" w:rsidP="00365E1E">
      <w:pPr>
        <w:pStyle w:val="Loendilik"/>
        <w:numPr>
          <w:ilvl w:val="0"/>
          <w:numId w:val="2"/>
        </w:numPr>
        <w:spacing w:before="120" w:after="0" w:line="240" w:lineRule="auto"/>
        <w:jc w:val="both"/>
        <w:rPr>
          <w:b/>
          <w:szCs w:val="24"/>
        </w:rPr>
      </w:pPr>
      <w:r w:rsidRPr="00365E1E">
        <w:rPr>
          <w:b/>
          <w:szCs w:val="24"/>
        </w:rPr>
        <w:t>Pakkumuste h</w:t>
      </w:r>
      <w:r w:rsidR="007A23DC" w:rsidRPr="00365E1E">
        <w:rPr>
          <w:b/>
          <w:szCs w:val="24"/>
        </w:rPr>
        <w:t>indamine</w:t>
      </w:r>
    </w:p>
    <w:p w14:paraId="1CA86CE1" w14:textId="77777777" w:rsidR="00365E1E" w:rsidRDefault="007A23DC" w:rsidP="00365E1E">
      <w:pPr>
        <w:pStyle w:val="Loendilik"/>
        <w:numPr>
          <w:ilvl w:val="1"/>
          <w:numId w:val="2"/>
        </w:numPr>
        <w:spacing w:before="120" w:after="0" w:line="240" w:lineRule="auto"/>
        <w:jc w:val="both"/>
        <w:rPr>
          <w:szCs w:val="24"/>
        </w:rPr>
      </w:pPr>
      <w:r w:rsidRPr="00365E1E">
        <w:rPr>
          <w:szCs w:val="24"/>
        </w:rPr>
        <w:t>Hankija hindab vastavaks tunnistatud pakkumusi madalaima hinna alusel</w:t>
      </w:r>
      <w:r w:rsidR="00F2391D" w:rsidRPr="00365E1E">
        <w:rPr>
          <w:szCs w:val="24"/>
        </w:rPr>
        <w:t>.</w:t>
      </w:r>
    </w:p>
    <w:p w14:paraId="0465C15E" w14:textId="77777777" w:rsidR="00365E1E" w:rsidRDefault="007A23DC" w:rsidP="00365E1E">
      <w:pPr>
        <w:pStyle w:val="Loendilik"/>
        <w:numPr>
          <w:ilvl w:val="1"/>
          <w:numId w:val="2"/>
        </w:numPr>
        <w:spacing w:before="120" w:after="0" w:line="240" w:lineRule="auto"/>
        <w:jc w:val="both"/>
        <w:rPr>
          <w:szCs w:val="24"/>
        </w:rPr>
      </w:pPr>
      <w:r w:rsidRPr="00365E1E">
        <w:rPr>
          <w:szCs w:val="24"/>
        </w:rPr>
        <w:t>Edukaks tunnistatakse madalaima kogumaksumusega pakkumus</w:t>
      </w:r>
      <w:r w:rsidR="00F2391D" w:rsidRPr="00365E1E">
        <w:rPr>
          <w:szCs w:val="24"/>
        </w:rPr>
        <w:t>.</w:t>
      </w:r>
    </w:p>
    <w:p w14:paraId="4EB7ED84" w14:textId="77777777" w:rsidR="007A23DC" w:rsidRPr="00365E1E" w:rsidRDefault="007A23DC" w:rsidP="00365E1E">
      <w:pPr>
        <w:pStyle w:val="Loendilik"/>
        <w:numPr>
          <w:ilvl w:val="1"/>
          <w:numId w:val="2"/>
        </w:numPr>
        <w:spacing w:before="120" w:after="0" w:line="240" w:lineRule="auto"/>
        <w:jc w:val="both"/>
        <w:rPr>
          <w:szCs w:val="24"/>
        </w:rPr>
      </w:pPr>
      <w:r w:rsidRPr="00365E1E">
        <w:rPr>
          <w:szCs w:val="24"/>
        </w:rPr>
        <w:t xml:space="preserve">Teade eduka pakkumuse otsuse kohta esitatakse pakkujatele kirjalikult. </w:t>
      </w:r>
    </w:p>
    <w:p w14:paraId="011FCDE7" w14:textId="77777777" w:rsidR="00BE58EB" w:rsidRPr="00725A64" w:rsidRDefault="00BE58EB" w:rsidP="00725A64">
      <w:pPr>
        <w:spacing w:before="120" w:after="0" w:line="240" w:lineRule="auto"/>
        <w:jc w:val="both"/>
        <w:rPr>
          <w:szCs w:val="24"/>
        </w:rPr>
      </w:pPr>
    </w:p>
    <w:p w14:paraId="3C2ACE71" w14:textId="77777777" w:rsidR="007A23DC" w:rsidRPr="00365E1E" w:rsidRDefault="007A23DC" w:rsidP="00365E1E">
      <w:pPr>
        <w:pStyle w:val="Loendilik"/>
        <w:numPr>
          <w:ilvl w:val="0"/>
          <w:numId w:val="2"/>
        </w:numPr>
        <w:spacing w:before="120" w:after="0" w:line="240" w:lineRule="auto"/>
        <w:jc w:val="both"/>
        <w:rPr>
          <w:b/>
          <w:szCs w:val="24"/>
        </w:rPr>
      </w:pPr>
      <w:r w:rsidRPr="00365E1E">
        <w:rPr>
          <w:b/>
          <w:szCs w:val="24"/>
        </w:rPr>
        <w:t>Pakkumuse esitamine</w:t>
      </w:r>
    </w:p>
    <w:p w14:paraId="513E8F61" w14:textId="38E1F382" w:rsidR="007A23DC" w:rsidRPr="00365E1E" w:rsidRDefault="007A23DC" w:rsidP="00365E1E">
      <w:pPr>
        <w:pStyle w:val="Loendilik"/>
        <w:numPr>
          <w:ilvl w:val="1"/>
          <w:numId w:val="2"/>
        </w:numPr>
        <w:spacing w:before="120" w:after="0" w:line="240" w:lineRule="auto"/>
        <w:jc w:val="both"/>
        <w:rPr>
          <w:rStyle w:val="go"/>
          <w:szCs w:val="24"/>
        </w:rPr>
      </w:pPr>
      <w:r w:rsidRPr="00365E1E">
        <w:rPr>
          <w:szCs w:val="24"/>
        </w:rPr>
        <w:t>Pakkumus tuleb esitada digitaalselt</w:t>
      </w:r>
      <w:r w:rsidR="0099121A" w:rsidRPr="00365E1E">
        <w:rPr>
          <w:szCs w:val="24"/>
        </w:rPr>
        <w:t xml:space="preserve"> allkirjastatuna</w:t>
      </w:r>
      <w:r w:rsidR="00331653" w:rsidRPr="00365E1E">
        <w:rPr>
          <w:szCs w:val="24"/>
        </w:rPr>
        <w:t xml:space="preserve"> ühes konteineris</w:t>
      </w:r>
      <w:r w:rsidRPr="00365E1E">
        <w:rPr>
          <w:szCs w:val="24"/>
        </w:rPr>
        <w:t xml:space="preserve"> hiljemalt </w:t>
      </w:r>
      <w:r w:rsidR="00A43C67">
        <w:rPr>
          <w:szCs w:val="24"/>
        </w:rPr>
        <w:t>13.11</w:t>
      </w:r>
      <w:r w:rsidR="00A563CB">
        <w:rPr>
          <w:szCs w:val="24"/>
        </w:rPr>
        <w:t>.20</w:t>
      </w:r>
      <w:r w:rsidR="00194179">
        <w:rPr>
          <w:szCs w:val="24"/>
        </w:rPr>
        <w:t>20</w:t>
      </w:r>
      <w:r w:rsidR="0076107C" w:rsidRPr="00365E1E">
        <w:rPr>
          <w:szCs w:val="24"/>
        </w:rPr>
        <w:t xml:space="preserve"> </w:t>
      </w:r>
      <w:r w:rsidR="00C72F65" w:rsidRPr="00365E1E">
        <w:rPr>
          <w:szCs w:val="24"/>
        </w:rPr>
        <w:t>kell</w:t>
      </w:r>
      <w:r w:rsidR="0099121A" w:rsidRPr="00365E1E">
        <w:rPr>
          <w:szCs w:val="24"/>
        </w:rPr>
        <w:t xml:space="preserve"> </w:t>
      </w:r>
      <w:r w:rsidR="005B0B17">
        <w:rPr>
          <w:szCs w:val="24"/>
        </w:rPr>
        <w:t>11</w:t>
      </w:r>
      <w:r w:rsidR="00A563CB">
        <w:rPr>
          <w:szCs w:val="24"/>
        </w:rPr>
        <w:t>.00</w:t>
      </w:r>
      <w:r w:rsidR="00C72F65" w:rsidRPr="00365E1E">
        <w:rPr>
          <w:szCs w:val="24"/>
        </w:rPr>
        <w:t xml:space="preserve"> e-posti</w:t>
      </w:r>
      <w:r w:rsidRPr="00365E1E">
        <w:rPr>
          <w:szCs w:val="24"/>
        </w:rPr>
        <w:t xml:space="preserve"> aadressil </w:t>
      </w:r>
      <w:hyperlink r:id="rId8" w:history="1">
        <w:r w:rsidR="000E2F52" w:rsidRPr="00365E1E">
          <w:rPr>
            <w:rStyle w:val="Hperlink"/>
            <w:szCs w:val="24"/>
          </w:rPr>
          <w:t>vv@laanenigula.ee</w:t>
        </w:r>
      </w:hyperlink>
      <w:r w:rsidR="000E2F52" w:rsidRPr="00365E1E">
        <w:rPr>
          <w:szCs w:val="24"/>
        </w:rPr>
        <w:t xml:space="preserve"> </w:t>
      </w:r>
      <w:r w:rsidR="0099121A" w:rsidRPr="00365E1E">
        <w:rPr>
          <w:szCs w:val="24"/>
        </w:rPr>
        <w:t>.</w:t>
      </w:r>
      <w:r w:rsidRPr="00365E1E">
        <w:rPr>
          <w:rStyle w:val="go"/>
          <w:szCs w:val="24"/>
        </w:rPr>
        <w:t xml:space="preserve"> </w:t>
      </w:r>
    </w:p>
    <w:p w14:paraId="680F68BB" w14:textId="77777777" w:rsidR="007A23DC" w:rsidRPr="00F65344" w:rsidRDefault="007A23DC" w:rsidP="00C72F65">
      <w:pPr>
        <w:pStyle w:val="Loendilik"/>
        <w:spacing w:before="120" w:after="0" w:line="240" w:lineRule="auto"/>
        <w:ind w:left="1230"/>
        <w:jc w:val="both"/>
        <w:rPr>
          <w:szCs w:val="24"/>
        </w:rPr>
      </w:pPr>
    </w:p>
    <w:p w14:paraId="3231CEBD" w14:textId="77777777" w:rsidR="007A23DC" w:rsidRPr="00365E1E" w:rsidRDefault="000D0E99" w:rsidP="00365E1E">
      <w:pPr>
        <w:pStyle w:val="Loendilik"/>
        <w:numPr>
          <w:ilvl w:val="0"/>
          <w:numId w:val="2"/>
        </w:numPr>
        <w:spacing w:before="120" w:after="0" w:line="240" w:lineRule="auto"/>
        <w:jc w:val="both"/>
        <w:rPr>
          <w:b/>
          <w:szCs w:val="24"/>
        </w:rPr>
      </w:pPr>
      <w:r w:rsidRPr="00365E1E">
        <w:rPr>
          <w:b/>
          <w:szCs w:val="24"/>
        </w:rPr>
        <w:t>Lisainformatsioon</w:t>
      </w:r>
    </w:p>
    <w:p w14:paraId="3BD4E55A" w14:textId="77777777" w:rsidR="00365E1E" w:rsidRDefault="007A23DC" w:rsidP="00365E1E">
      <w:pPr>
        <w:pStyle w:val="Loendilik"/>
        <w:numPr>
          <w:ilvl w:val="1"/>
          <w:numId w:val="2"/>
        </w:numPr>
        <w:spacing w:before="120" w:after="0" w:line="240" w:lineRule="auto"/>
        <w:jc w:val="both"/>
        <w:rPr>
          <w:szCs w:val="24"/>
        </w:rPr>
      </w:pPr>
      <w:r w:rsidRPr="00365E1E">
        <w:rPr>
          <w:szCs w:val="24"/>
        </w:rPr>
        <w:t xml:space="preserve">Pakkujatel on õigus saada Hankijalt täiendavat informatsiooni ja selgitusi </w:t>
      </w:r>
      <w:r w:rsidR="0099121A" w:rsidRPr="00365E1E">
        <w:rPr>
          <w:szCs w:val="24"/>
        </w:rPr>
        <w:t xml:space="preserve">Pakkumuse kutse </w:t>
      </w:r>
      <w:r w:rsidRPr="00365E1E">
        <w:rPr>
          <w:szCs w:val="24"/>
        </w:rPr>
        <w:t>dokumentide ja teenuse sisu kohta. Kõik pakkumuse koostamisel esile</w:t>
      </w:r>
      <w:r w:rsidR="00365E1E">
        <w:rPr>
          <w:szCs w:val="24"/>
        </w:rPr>
        <w:t xml:space="preserve"> </w:t>
      </w:r>
      <w:r w:rsidRPr="00365E1E">
        <w:rPr>
          <w:szCs w:val="24"/>
        </w:rPr>
        <w:t>kerkinud küsimused edastada kirjalikus vormis e-postile:</w:t>
      </w:r>
      <w:r w:rsidR="001D5A5D">
        <w:t xml:space="preserve"> taivo.kaus@laanenigula.ee</w:t>
      </w:r>
      <w:r w:rsidR="00392DA6" w:rsidRPr="00365E1E">
        <w:rPr>
          <w:szCs w:val="24"/>
        </w:rPr>
        <w:t>.</w:t>
      </w:r>
      <w:r w:rsidR="00A563CB">
        <w:rPr>
          <w:szCs w:val="24"/>
        </w:rPr>
        <w:t xml:space="preserve"> </w:t>
      </w:r>
      <w:r w:rsidRPr="00365E1E">
        <w:rPr>
          <w:szCs w:val="24"/>
        </w:rPr>
        <w:t xml:space="preserve">Hankija on kohustatud vastama küsimustele </w:t>
      </w:r>
      <w:r w:rsidRPr="00365E1E">
        <w:rPr>
          <w:bCs/>
          <w:szCs w:val="24"/>
        </w:rPr>
        <w:t>kolme</w:t>
      </w:r>
      <w:r w:rsidRPr="00365E1E">
        <w:rPr>
          <w:szCs w:val="24"/>
        </w:rPr>
        <w:t xml:space="preserve"> tööpäeva jooksul.</w:t>
      </w:r>
    </w:p>
    <w:p w14:paraId="716F8C7A" w14:textId="77777777" w:rsidR="00365E1E" w:rsidRDefault="007A23DC" w:rsidP="00365E1E">
      <w:pPr>
        <w:pStyle w:val="Loendilik"/>
        <w:numPr>
          <w:ilvl w:val="1"/>
          <w:numId w:val="2"/>
        </w:numPr>
        <w:spacing w:before="120" w:after="0" w:line="240" w:lineRule="auto"/>
        <w:jc w:val="both"/>
        <w:rPr>
          <w:szCs w:val="24"/>
        </w:rPr>
      </w:pPr>
      <w:r w:rsidRPr="00365E1E">
        <w:rPr>
          <w:szCs w:val="24"/>
        </w:rPr>
        <w:lastRenderedPageBreak/>
        <w:t xml:space="preserve">Kui Pakkuja ei ole </w:t>
      </w:r>
      <w:r w:rsidR="00F65344" w:rsidRPr="00365E1E">
        <w:rPr>
          <w:szCs w:val="24"/>
        </w:rPr>
        <w:t xml:space="preserve">esitanud </w:t>
      </w:r>
      <w:r w:rsidRPr="00365E1E">
        <w:rPr>
          <w:szCs w:val="24"/>
        </w:rPr>
        <w:t>kirjalik</w:t>
      </w:r>
      <w:r w:rsidR="00F65344" w:rsidRPr="00365E1E">
        <w:rPr>
          <w:szCs w:val="24"/>
        </w:rPr>
        <w:t>k</w:t>
      </w:r>
      <w:r w:rsidRPr="00365E1E">
        <w:rPr>
          <w:szCs w:val="24"/>
        </w:rPr>
        <w:t>e küsimus</w:t>
      </w:r>
      <w:r w:rsidR="00F65344" w:rsidRPr="00365E1E">
        <w:rPr>
          <w:szCs w:val="24"/>
        </w:rPr>
        <w:t>i hankemenetluse käigus</w:t>
      </w:r>
      <w:r w:rsidRPr="00365E1E">
        <w:rPr>
          <w:szCs w:val="24"/>
        </w:rPr>
        <w:t xml:space="preserve"> selgituste saamiseks Hankedokumentides avastatud vastuolude, vasturääkivuste või puuduste kohta, siis</w:t>
      </w:r>
      <w:r w:rsidR="00F65344" w:rsidRPr="00365E1E">
        <w:rPr>
          <w:szCs w:val="24"/>
        </w:rPr>
        <w:t xml:space="preserve"> on Hankijal</w:t>
      </w:r>
      <w:r w:rsidRPr="00365E1E">
        <w:rPr>
          <w:szCs w:val="24"/>
        </w:rPr>
        <w:t xml:space="preserve"> õigus hankelepingu täitmise käigus üleskerkinud v</w:t>
      </w:r>
      <w:r w:rsidR="002658D9" w:rsidRPr="00365E1E">
        <w:rPr>
          <w:szCs w:val="24"/>
        </w:rPr>
        <w:t>aidluste lahendamisel lähtuda</w:t>
      </w:r>
      <w:r w:rsidRPr="00365E1E">
        <w:rPr>
          <w:szCs w:val="24"/>
        </w:rPr>
        <w:t xml:space="preserve"> Hankija poolt osundatud tõlgendusest</w:t>
      </w:r>
      <w:r w:rsidR="00F65344" w:rsidRPr="00365E1E">
        <w:rPr>
          <w:szCs w:val="24"/>
        </w:rPr>
        <w:t>.</w:t>
      </w:r>
    </w:p>
    <w:p w14:paraId="5F6D1BE7" w14:textId="77777777" w:rsidR="0040772B" w:rsidRPr="005B0B17" w:rsidRDefault="007A23DC" w:rsidP="005B0B17">
      <w:pPr>
        <w:pStyle w:val="Loendilik"/>
        <w:numPr>
          <w:ilvl w:val="1"/>
          <w:numId w:val="2"/>
        </w:numPr>
        <w:spacing w:before="120" w:after="0" w:line="240" w:lineRule="auto"/>
        <w:jc w:val="both"/>
        <w:rPr>
          <w:szCs w:val="24"/>
        </w:rPr>
      </w:pPr>
      <w:r w:rsidRPr="00365E1E">
        <w:rPr>
          <w:szCs w:val="24"/>
        </w:rPr>
        <w:t>Pakkuja ja Hankija ei tohi anda vale või eksitavat informatsiooni ega varjata asjaolusid, mis mõjutaksid teise osapoole tegevust, otsuseid või pakkumuse edukust. Teisele osapoolele antav informatsioon peab olema üheselt mõistetav ning selle esitaja vastutab enda poolt an</w:t>
      </w:r>
      <w:r w:rsidR="0051346E" w:rsidRPr="00365E1E">
        <w:rPr>
          <w:szCs w:val="24"/>
        </w:rPr>
        <w:t>tud informatsiooni õigsuse eest.</w:t>
      </w:r>
    </w:p>
    <w:p w14:paraId="77D46939" w14:textId="77777777" w:rsidR="0051346E" w:rsidRPr="0051346E" w:rsidRDefault="0051346E" w:rsidP="00815846">
      <w:pPr>
        <w:numPr>
          <w:ilvl w:val="0"/>
          <w:numId w:val="2"/>
        </w:numPr>
        <w:spacing w:before="120" w:after="0" w:line="240" w:lineRule="auto"/>
        <w:ind w:left="567" w:hanging="567"/>
        <w:jc w:val="both"/>
        <w:rPr>
          <w:b/>
          <w:szCs w:val="24"/>
        </w:rPr>
      </w:pPr>
      <w:r w:rsidRPr="0051346E">
        <w:rPr>
          <w:b/>
          <w:szCs w:val="24"/>
        </w:rPr>
        <w:t xml:space="preserve"> Lisadokumendid</w:t>
      </w:r>
    </w:p>
    <w:p w14:paraId="2AD596A9" w14:textId="77777777" w:rsidR="00A21375" w:rsidRDefault="00A21375" w:rsidP="00A21375">
      <w:pPr>
        <w:spacing w:before="120" w:after="0" w:line="240" w:lineRule="auto"/>
        <w:rPr>
          <w:szCs w:val="24"/>
        </w:rPr>
      </w:pPr>
    </w:p>
    <w:p w14:paraId="5F019B0C" w14:textId="77777777" w:rsidR="00AA7982" w:rsidRDefault="00725A64" w:rsidP="00AA7982">
      <w:pPr>
        <w:pStyle w:val="Loendilik"/>
        <w:numPr>
          <w:ilvl w:val="0"/>
          <w:numId w:val="41"/>
        </w:numPr>
        <w:spacing w:before="120" w:after="0" w:line="240" w:lineRule="auto"/>
        <w:jc w:val="both"/>
        <w:rPr>
          <w:szCs w:val="24"/>
        </w:rPr>
      </w:pPr>
      <w:r>
        <w:rPr>
          <w:szCs w:val="24"/>
        </w:rPr>
        <w:t xml:space="preserve">Lisa 1 - </w:t>
      </w:r>
      <w:r w:rsidR="00AA7982">
        <w:rPr>
          <w:szCs w:val="24"/>
        </w:rPr>
        <w:t>Hankes osalemise avalduse vorm</w:t>
      </w:r>
      <w:r w:rsidR="00AA7982" w:rsidRPr="00F65344">
        <w:rPr>
          <w:szCs w:val="24"/>
        </w:rPr>
        <w:t>;</w:t>
      </w:r>
    </w:p>
    <w:p w14:paraId="5BA60A67" w14:textId="77777777" w:rsidR="003D2E06" w:rsidRDefault="00725A64" w:rsidP="003D2E06">
      <w:pPr>
        <w:pStyle w:val="Loendilik"/>
        <w:numPr>
          <w:ilvl w:val="0"/>
          <w:numId w:val="41"/>
        </w:numPr>
        <w:spacing w:before="120" w:after="0" w:line="240" w:lineRule="auto"/>
        <w:jc w:val="both"/>
        <w:rPr>
          <w:szCs w:val="24"/>
        </w:rPr>
      </w:pPr>
      <w:r>
        <w:rPr>
          <w:szCs w:val="24"/>
        </w:rPr>
        <w:t xml:space="preserve">Lisa 2 - </w:t>
      </w:r>
      <w:r w:rsidR="00AA7982" w:rsidRPr="00F65344">
        <w:rPr>
          <w:szCs w:val="24"/>
        </w:rPr>
        <w:t>Kinnitus hankemenetlusest kõrvaldamis</w:t>
      </w:r>
      <w:r>
        <w:rPr>
          <w:szCs w:val="24"/>
        </w:rPr>
        <w:t>e aluste puudumise kohta</w:t>
      </w:r>
      <w:r w:rsidR="00AA7982">
        <w:rPr>
          <w:szCs w:val="24"/>
        </w:rPr>
        <w:t>;</w:t>
      </w:r>
    </w:p>
    <w:p w14:paraId="0BE9F29A" w14:textId="77777777" w:rsidR="003D2E06" w:rsidRPr="003D2E06" w:rsidRDefault="003D2E06" w:rsidP="003D2E06">
      <w:pPr>
        <w:pStyle w:val="Loendilik"/>
        <w:numPr>
          <w:ilvl w:val="0"/>
          <w:numId w:val="41"/>
        </w:numPr>
        <w:spacing w:before="120" w:after="0" w:line="240" w:lineRule="auto"/>
        <w:jc w:val="both"/>
        <w:rPr>
          <w:szCs w:val="24"/>
        </w:rPr>
      </w:pPr>
      <w:r>
        <w:rPr>
          <w:szCs w:val="24"/>
        </w:rPr>
        <w:t>Lisa 3 – Pakkuja referentsid;</w:t>
      </w:r>
    </w:p>
    <w:p w14:paraId="290CC7FA" w14:textId="77777777" w:rsidR="00AA7982" w:rsidRPr="00725A64" w:rsidRDefault="00725A64" w:rsidP="00AA7982">
      <w:pPr>
        <w:pStyle w:val="Loendilik"/>
        <w:numPr>
          <w:ilvl w:val="0"/>
          <w:numId w:val="41"/>
        </w:numPr>
        <w:spacing w:before="120" w:after="0" w:line="240" w:lineRule="auto"/>
        <w:jc w:val="both"/>
        <w:rPr>
          <w:szCs w:val="24"/>
        </w:rPr>
      </w:pPr>
      <w:r>
        <w:rPr>
          <w:szCs w:val="24"/>
        </w:rPr>
        <w:t>Lisa 4 - Pakkumuse maksumus;</w:t>
      </w:r>
    </w:p>
    <w:p w14:paraId="6A6086FA" w14:textId="77777777" w:rsidR="00AA7982" w:rsidRDefault="00725A64" w:rsidP="00AA7982">
      <w:pPr>
        <w:pStyle w:val="Loendilik"/>
        <w:numPr>
          <w:ilvl w:val="0"/>
          <w:numId w:val="41"/>
        </w:numPr>
        <w:spacing w:before="120" w:after="0" w:line="240" w:lineRule="auto"/>
        <w:jc w:val="both"/>
        <w:rPr>
          <w:szCs w:val="24"/>
        </w:rPr>
      </w:pPr>
      <w:r>
        <w:rPr>
          <w:szCs w:val="24"/>
        </w:rPr>
        <w:t>Lisa 5 - Hankelepingu projekt;</w:t>
      </w:r>
    </w:p>
    <w:p w14:paraId="142717C3" w14:textId="77777777" w:rsidR="00492241" w:rsidRDefault="00492241" w:rsidP="00AA7982">
      <w:pPr>
        <w:pStyle w:val="Loendilik"/>
        <w:numPr>
          <w:ilvl w:val="0"/>
          <w:numId w:val="41"/>
        </w:numPr>
        <w:spacing w:before="120" w:after="0" w:line="240" w:lineRule="auto"/>
        <w:jc w:val="both"/>
        <w:rPr>
          <w:szCs w:val="24"/>
        </w:rPr>
      </w:pPr>
      <w:r>
        <w:rPr>
          <w:szCs w:val="24"/>
        </w:rPr>
        <w:t>Lisa 6 -  Lähteülesanne</w:t>
      </w:r>
      <w:r w:rsidR="003D2E06">
        <w:rPr>
          <w:szCs w:val="24"/>
        </w:rPr>
        <w:t>;</w:t>
      </w:r>
    </w:p>
    <w:p w14:paraId="0DB0D5F1" w14:textId="77777777" w:rsidR="00AA7982" w:rsidRPr="00725A64" w:rsidRDefault="00AA7982" w:rsidP="00A21375">
      <w:pPr>
        <w:spacing w:before="120" w:after="0" w:line="240" w:lineRule="auto"/>
        <w:rPr>
          <w:szCs w:val="24"/>
        </w:rPr>
      </w:pPr>
    </w:p>
    <w:p w14:paraId="540C30D4" w14:textId="77777777" w:rsidR="00A21375" w:rsidRDefault="00A21375" w:rsidP="00A21375">
      <w:pPr>
        <w:spacing w:before="120" w:after="0" w:line="240" w:lineRule="auto"/>
        <w:rPr>
          <w:szCs w:val="24"/>
        </w:rPr>
      </w:pPr>
    </w:p>
    <w:p w14:paraId="72BA0A48" w14:textId="77777777" w:rsidR="00A21375" w:rsidRDefault="00A21375" w:rsidP="00A21375">
      <w:pPr>
        <w:spacing w:before="120" w:after="0" w:line="240" w:lineRule="auto"/>
        <w:rPr>
          <w:szCs w:val="24"/>
        </w:rPr>
      </w:pPr>
    </w:p>
    <w:p w14:paraId="6629611E" w14:textId="77777777" w:rsidR="00A21375" w:rsidRDefault="00A21375" w:rsidP="00A21375">
      <w:pPr>
        <w:spacing w:before="120" w:after="0" w:line="240" w:lineRule="auto"/>
        <w:rPr>
          <w:szCs w:val="24"/>
        </w:rPr>
      </w:pPr>
    </w:p>
    <w:p w14:paraId="5C7FAA91" w14:textId="77777777" w:rsidR="00A21375" w:rsidRDefault="00A21375" w:rsidP="00A21375">
      <w:pPr>
        <w:spacing w:before="120" w:after="0" w:line="240" w:lineRule="auto"/>
        <w:rPr>
          <w:szCs w:val="24"/>
        </w:rPr>
      </w:pPr>
    </w:p>
    <w:p w14:paraId="28BF6162" w14:textId="77777777" w:rsidR="00A21375" w:rsidRDefault="00A21375" w:rsidP="00A21375">
      <w:pPr>
        <w:spacing w:before="120" w:after="0" w:line="240" w:lineRule="auto"/>
        <w:rPr>
          <w:szCs w:val="24"/>
        </w:rPr>
      </w:pPr>
    </w:p>
    <w:p w14:paraId="5107A4DF" w14:textId="77777777" w:rsidR="00A21375" w:rsidRDefault="00A21375" w:rsidP="00A21375">
      <w:pPr>
        <w:spacing w:before="120" w:after="0" w:line="240" w:lineRule="auto"/>
        <w:rPr>
          <w:szCs w:val="24"/>
        </w:rPr>
      </w:pPr>
    </w:p>
    <w:p w14:paraId="2D4CE8A9" w14:textId="77777777" w:rsidR="00A21375" w:rsidRDefault="00A21375" w:rsidP="00A21375">
      <w:pPr>
        <w:spacing w:before="120" w:after="0" w:line="240" w:lineRule="auto"/>
        <w:rPr>
          <w:szCs w:val="24"/>
        </w:rPr>
      </w:pPr>
    </w:p>
    <w:p w14:paraId="7A867993" w14:textId="77777777" w:rsidR="00A21375" w:rsidRDefault="00A21375" w:rsidP="00A21375">
      <w:pPr>
        <w:spacing w:before="120" w:after="0" w:line="240" w:lineRule="auto"/>
        <w:rPr>
          <w:szCs w:val="24"/>
        </w:rPr>
      </w:pPr>
    </w:p>
    <w:p w14:paraId="13F308F9" w14:textId="77777777" w:rsidR="00A21375" w:rsidRDefault="00A21375" w:rsidP="00A21375">
      <w:pPr>
        <w:spacing w:before="120" w:after="0" w:line="240" w:lineRule="auto"/>
        <w:rPr>
          <w:szCs w:val="24"/>
        </w:rPr>
      </w:pPr>
    </w:p>
    <w:p w14:paraId="6DABE2A4" w14:textId="77777777" w:rsidR="00A21375" w:rsidRDefault="00A21375" w:rsidP="00A21375">
      <w:pPr>
        <w:spacing w:before="120" w:after="0" w:line="240" w:lineRule="auto"/>
        <w:rPr>
          <w:szCs w:val="24"/>
        </w:rPr>
      </w:pPr>
    </w:p>
    <w:p w14:paraId="76229188" w14:textId="77777777" w:rsidR="00952CDB" w:rsidRDefault="00952CDB" w:rsidP="00A21375">
      <w:pPr>
        <w:spacing w:before="120" w:after="0" w:line="240" w:lineRule="auto"/>
        <w:rPr>
          <w:szCs w:val="24"/>
        </w:rPr>
      </w:pPr>
    </w:p>
    <w:p w14:paraId="2735F43C" w14:textId="77777777" w:rsidR="00952CDB" w:rsidRDefault="00952CDB" w:rsidP="00A21375">
      <w:pPr>
        <w:spacing w:before="120" w:after="0" w:line="240" w:lineRule="auto"/>
        <w:rPr>
          <w:szCs w:val="24"/>
        </w:rPr>
      </w:pPr>
    </w:p>
    <w:p w14:paraId="5BE775F1" w14:textId="77777777" w:rsidR="00B90AD7" w:rsidRDefault="00B90AD7" w:rsidP="00A21375">
      <w:pPr>
        <w:spacing w:before="120" w:after="0" w:line="240" w:lineRule="auto"/>
        <w:rPr>
          <w:szCs w:val="24"/>
        </w:rPr>
      </w:pPr>
    </w:p>
    <w:p w14:paraId="59A477B7" w14:textId="77777777" w:rsidR="00B90AD7" w:rsidRDefault="00B90AD7" w:rsidP="00A21375">
      <w:pPr>
        <w:spacing w:before="120" w:after="0" w:line="240" w:lineRule="auto"/>
        <w:rPr>
          <w:szCs w:val="24"/>
        </w:rPr>
      </w:pPr>
    </w:p>
    <w:p w14:paraId="1591872B" w14:textId="77777777" w:rsidR="00B90AD7" w:rsidRDefault="00B90AD7" w:rsidP="00A21375">
      <w:pPr>
        <w:spacing w:before="120" w:after="0" w:line="240" w:lineRule="auto"/>
        <w:rPr>
          <w:szCs w:val="24"/>
        </w:rPr>
      </w:pPr>
    </w:p>
    <w:p w14:paraId="0AFB2E61" w14:textId="77777777" w:rsidR="00B90AD7" w:rsidRDefault="00B90AD7" w:rsidP="00A21375">
      <w:pPr>
        <w:spacing w:before="120" w:after="0" w:line="240" w:lineRule="auto"/>
        <w:rPr>
          <w:szCs w:val="24"/>
        </w:rPr>
      </w:pPr>
    </w:p>
    <w:sectPr w:rsidR="00B90AD7">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7F890" w14:textId="77777777" w:rsidR="0049675B" w:rsidRDefault="0049675B">
      <w:pPr>
        <w:spacing w:after="0" w:line="240" w:lineRule="auto"/>
      </w:pPr>
      <w:r>
        <w:separator/>
      </w:r>
    </w:p>
  </w:endnote>
  <w:endnote w:type="continuationSeparator" w:id="0">
    <w:p w14:paraId="3239D32F" w14:textId="77777777" w:rsidR="0049675B" w:rsidRDefault="00496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95ED8" w14:textId="77777777" w:rsidR="0049675B" w:rsidRDefault="0049675B">
      <w:pPr>
        <w:spacing w:after="0" w:line="240" w:lineRule="auto"/>
      </w:pPr>
      <w:r>
        <w:separator/>
      </w:r>
    </w:p>
  </w:footnote>
  <w:footnote w:type="continuationSeparator" w:id="0">
    <w:p w14:paraId="454AB167" w14:textId="77777777" w:rsidR="0049675B" w:rsidRDefault="004967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Style1"/>
      <w:lvlText w:val="%1."/>
      <w:lvlJc w:val="left"/>
      <w:pPr>
        <w:tabs>
          <w:tab w:val="num" w:pos="0"/>
        </w:tabs>
        <w:ind w:left="360" w:hanging="360"/>
      </w:pPr>
      <w:rPr>
        <w:rFonts w:cs="Times New Roman"/>
        <w:i w:val="0"/>
      </w:rPr>
    </w:lvl>
    <w:lvl w:ilvl="1">
      <w:start w:val="1"/>
      <w:numFmt w:val="decimal"/>
      <w:lvlText w:val="%1.%2."/>
      <w:lvlJc w:val="left"/>
      <w:pPr>
        <w:tabs>
          <w:tab w:val="num" w:pos="0"/>
        </w:tabs>
        <w:ind w:left="432" w:hanging="432"/>
      </w:pPr>
      <w:rPr>
        <w:rFonts w:cs="Times New Roman"/>
        <w:b w:val="0"/>
      </w:rPr>
    </w:lvl>
    <w:lvl w:ilvl="2">
      <w:start w:val="1"/>
      <w:numFmt w:val="decimal"/>
      <w:lvlText w:val="%1.%2.%3."/>
      <w:lvlJc w:val="left"/>
      <w:pPr>
        <w:tabs>
          <w:tab w:val="num" w:pos="0"/>
        </w:tabs>
        <w:ind w:left="1071"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Symbol" w:hAnsi="Symbol"/>
        <w:sz w:val="20"/>
      </w:rPr>
    </w:lvl>
  </w:abstractNum>
  <w:abstractNum w:abstractNumId="3" w15:restartNumberingAfterBreak="0">
    <w:nsid w:val="00000004"/>
    <w:multiLevelType w:val="singleLevel"/>
    <w:tmpl w:val="00000004"/>
    <w:name w:val="WW8Num6"/>
    <w:lvl w:ilvl="0">
      <w:start w:val="1"/>
      <w:numFmt w:val="lowerLetter"/>
      <w:lvlText w:val="%1)"/>
      <w:lvlJc w:val="left"/>
      <w:pPr>
        <w:tabs>
          <w:tab w:val="num" w:pos="720"/>
        </w:tabs>
        <w:ind w:left="720" w:hanging="360"/>
      </w:pPr>
      <w:rPr>
        <w:rFonts w:cs="Times New Roman"/>
      </w:rPr>
    </w:lvl>
  </w:abstractNum>
  <w:abstractNum w:abstractNumId="4" w15:restartNumberingAfterBreak="0">
    <w:nsid w:val="00000005"/>
    <w:multiLevelType w:val="multilevel"/>
    <w:tmpl w:val="00000005"/>
    <w:name w:val="WW8Num2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6"/>
    <w:multiLevelType w:val="multilevel"/>
    <w:tmpl w:val="00000006"/>
    <w:name w:val="WW8Num23"/>
    <w:lvl w:ilvl="0">
      <w:start w:val="1"/>
      <w:numFmt w:val="bullet"/>
      <w:lvlText w:val=""/>
      <w:lvlJc w:val="left"/>
      <w:pPr>
        <w:tabs>
          <w:tab w:val="num" w:pos="0"/>
        </w:tabs>
        <w:ind w:left="1428" w:hanging="360"/>
      </w:pPr>
      <w:rPr>
        <w:rFonts w:ascii="Symbol" w:hAnsi="Symbol"/>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6" w15:restartNumberingAfterBreak="0">
    <w:nsid w:val="00000007"/>
    <w:multiLevelType w:val="multilevel"/>
    <w:tmpl w:val="78B8B1F6"/>
    <w:lvl w:ilvl="0">
      <w:start w:val="3"/>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1230" w:hanging="690"/>
      </w:pPr>
      <w:rPr>
        <w:rFonts w:cs="Times New Roman"/>
        <w:b w:val="0"/>
        <w:i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7" w15:restartNumberingAfterBreak="0">
    <w:nsid w:val="02A1767A"/>
    <w:multiLevelType w:val="hybridMultilevel"/>
    <w:tmpl w:val="A75C2914"/>
    <w:lvl w:ilvl="0" w:tplc="E558068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02F352E2"/>
    <w:multiLevelType w:val="hybridMultilevel"/>
    <w:tmpl w:val="755825D4"/>
    <w:lvl w:ilvl="0" w:tplc="04250001">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9" w15:restartNumberingAfterBreak="0">
    <w:nsid w:val="0A114CEF"/>
    <w:multiLevelType w:val="hybridMultilevel"/>
    <w:tmpl w:val="86EA526A"/>
    <w:lvl w:ilvl="0" w:tplc="586A3C52">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10" w15:restartNumberingAfterBreak="0">
    <w:nsid w:val="0BE21329"/>
    <w:multiLevelType w:val="hybridMultilevel"/>
    <w:tmpl w:val="DA5449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10D15972"/>
    <w:multiLevelType w:val="hybridMultilevel"/>
    <w:tmpl w:val="75F0F376"/>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14EF40C7"/>
    <w:multiLevelType w:val="multilevel"/>
    <w:tmpl w:val="BBF0866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1B4F6B6C"/>
    <w:multiLevelType w:val="hybridMultilevel"/>
    <w:tmpl w:val="674C3636"/>
    <w:lvl w:ilvl="0" w:tplc="9A6E1AE0">
      <w:start w:val="2"/>
      <w:numFmt w:val="bullet"/>
      <w:lvlText w:val="-"/>
      <w:lvlJc w:val="left"/>
      <w:pPr>
        <w:ind w:left="720" w:hanging="360"/>
      </w:pPr>
      <w:rPr>
        <w:rFonts w:ascii="Calibri" w:eastAsia="Calibr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0BA4967"/>
    <w:multiLevelType w:val="hybridMultilevel"/>
    <w:tmpl w:val="A320B06A"/>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214938A7"/>
    <w:multiLevelType w:val="multilevel"/>
    <w:tmpl w:val="1B3405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5144B"/>
    <w:multiLevelType w:val="hybridMultilevel"/>
    <w:tmpl w:val="299A4940"/>
    <w:lvl w:ilvl="0" w:tplc="682E2E78">
      <w:start w:val="1"/>
      <w:numFmt w:val="lowerLetter"/>
      <w:lvlText w:val="%1)"/>
      <w:lvlJc w:val="left"/>
      <w:pPr>
        <w:ind w:left="420" w:hanging="360"/>
      </w:pPr>
      <w:rPr>
        <w:rFonts w:hint="default"/>
        <w:sz w:val="24"/>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7" w15:restartNumberingAfterBreak="0">
    <w:nsid w:val="25F3222C"/>
    <w:multiLevelType w:val="hybridMultilevel"/>
    <w:tmpl w:val="5C7454A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B4F2DA5"/>
    <w:multiLevelType w:val="multilevel"/>
    <w:tmpl w:val="7FBA7B86"/>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8D7057"/>
    <w:multiLevelType w:val="hybridMultilevel"/>
    <w:tmpl w:val="E2BCE9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370045A1"/>
    <w:multiLevelType w:val="hybridMultilevel"/>
    <w:tmpl w:val="F7146A40"/>
    <w:lvl w:ilvl="0" w:tplc="04250001">
      <w:start w:val="1"/>
      <w:numFmt w:val="bullet"/>
      <w:lvlText w:val=""/>
      <w:lvlJc w:val="left"/>
      <w:pPr>
        <w:ind w:left="1003" w:hanging="360"/>
      </w:pPr>
      <w:rPr>
        <w:rFonts w:ascii="Symbol" w:hAnsi="Symbol" w:hint="default"/>
      </w:rPr>
    </w:lvl>
    <w:lvl w:ilvl="1" w:tplc="04250003" w:tentative="1">
      <w:start w:val="1"/>
      <w:numFmt w:val="bullet"/>
      <w:lvlText w:val="o"/>
      <w:lvlJc w:val="left"/>
      <w:pPr>
        <w:ind w:left="1723" w:hanging="360"/>
      </w:pPr>
      <w:rPr>
        <w:rFonts w:ascii="Courier New" w:hAnsi="Courier New" w:cs="Courier New" w:hint="default"/>
      </w:rPr>
    </w:lvl>
    <w:lvl w:ilvl="2" w:tplc="04250005" w:tentative="1">
      <w:start w:val="1"/>
      <w:numFmt w:val="bullet"/>
      <w:lvlText w:val=""/>
      <w:lvlJc w:val="left"/>
      <w:pPr>
        <w:ind w:left="2443" w:hanging="360"/>
      </w:pPr>
      <w:rPr>
        <w:rFonts w:ascii="Wingdings" w:hAnsi="Wingdings" w:hint="default"/>
      </w:rPr>
    </w:lvl>
    <w:lvl w:ilvl="3" w:tplc="04250001" w:tentative="1">
      <w:start w:val="1"/>
      <w:numFmt w:val="bullet"/>
      <w:lvlText w:val=""/>
      <w:lvlJc w:val="left"/>
      <w:pPr>
        <w:ind w:left="3163" w:hanging="360"/>
      </w:pPr>
      <w:rPr>
        <w:rFonts w:ascii="Symbol" w:hAnsi="Symbol" w:hint="default"/>
      </w:rPr>
    </w:lvl>
    <w:lvl w:ilvl="4" w:tplc="04250003" w:tentative="1">
      <w:start w:val="1"/>
      <w:numFmt w:val="bullet"/>
      <w:lvlText w:val="o"/>
      <w:lvlJc w:val="left"/>
      <w:pPr>
        <w:ind w:left="3883" w:hanging="360"/>
      </w:pPr>
      <w:rPr>
        <w:rFonts w:ascii="Courier New" w:hAnsi="Courier New" w:cs="Courier New" w:hint="default"/>
      </w:rPr>
    </w:lvl>
    <w:lvl w:ilvl="5" w:tplc="04250005" w:tentative="1">
      <w:start w:val="1"/>
      <w:numFmt w:val="bullet"/>
      <w:lvlText w:val=""/>
      <w:lvlJc w:val="left"/>
      <w:pPr>
        <w:ind w:left="4603" w:hanging="360"/>
      </w:pPr>
      <w:rPr>
        <w:rFonts w:ascii="Wingdings" w:hAnsi="Wingdings" w:hint="default"/>
      </w:rPr>
    </w:lvl>
    <w:lvl w:ilvl="6" w:tplc="04250001" w:tentative="1">
      <w:start w:val="1"/>
      <w:numFmt w:val="bullet"/>
      <w:lvlText w:val=""/>
      <w:lvlJc w:val="left"/>
      <w:pPr>
        <w:ind w:left="5323" w:hanging="360"/>
      </w:pPr>
      <w:rPr>
        <w:rFonts w:ascii="Symbol" w:hAnsi="Symbol" w:hint="default"/>
      </w:rPr>
    </w:lvl>
    <w:lvl w:ilvl="7" w:tplc="04250003" w:tentative="1">
      <w:start w:val="1"/>
      <w:numFmt w:val="bullet"/>
      <w:lvlText w:val="o"/>
      <w:lvlJc w:val="left"/>
      <w:pPr>
        <w:ind w:left="6043" w:hanging="360"/>
      </w:pPr>
      <w:rPr>
        <w:rFonts w:ascii="Courier New" w:hAnsi="Courier New" w:cs="Courier New" w:hint="default"/>
      </w:rPr>
    </w:lvl>
    <w:lvl w:ilvl="8" w:tplc="04250005" w:tentative="1">
      <w:start w:val="1"/>
      <w:numFmt w:val="bullet"/>
      <w:lvlText w:val=""/>
      <w:lvlJc w:val="left"/>
      <w:pPr>
        <w:ind w:left="6763" w:hanging="360"/>
      </w:pPr>
      <w:rPr>
        <w:rFonts w:ascii="Wingdings" w:hAnsi="Wingdings" w:hint="default"/>
      </w:rPr>
    </w:lvl>
  </w:abstractNum>
  <w:abstractNum w:abstractNumId="21" w15:restartNumberingAfterBreak="0">
    <w:nsid w:val="3B2E0788"/>
    <w:multiLevelType w:val="hybridMultilevel"/>
    <w:tmpl w:val="05587D48"/>
    <w:lvl w:ilvl="0" w:tplc="2A30CF1C">
      <w:start w:val="1"/>
      <w:numFmt w:val="decimal"/>
      <w:lvlText w:val="%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2" w15:restartNumberingAfterBreak="0">
    <w:nsid w:val="3E0466AE"/>
    <w:multiLevelType w:val="hybridMultilevel"/>
    <w:tmpl w:val="FD4628FA"/>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1FE7064"/>
    <w:multiLevelType w:val="multilevel"/>
    <w:tmpl w:val="DCDA2922"/>
    <w:lvl w:ilvl="0">
      <w:numFmt w:val="bullet"/>
      <w:lvlText w:val="-"/>
      <w:lvlJc w:val="left"/>
      <w:pPr>
        <w:tabs>
          <w:tab w:val="num" w:pos="0"/>
        </w:tabs>
        <w:ind w:left="1428" w:hanging="360"/>
      </w:pPr>
      <w:rPr>
        <w:rFonts w:ascii="Times New Roman" w:eastAsia="Times New Roman" w:hAnsi="Times New Roman" w:cs="Times New Roman" w:hint="default"/>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24" w15:restartNumberingAfterBreak="0">
    <w:nsid w:val="49B9069B"/>
    <w:multiLevelType w:val="multilevel"/>
    <w:tmpl w:val="414427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CB70AD"/>
    <w:multiLevelType w:val="hybridMultilevel"/>
    <w:tmpl w:val="B8D45704"/>
    <w:lvl w:ilvl="0" w:tplc="04250001">
      <w:start w:val="1"/>
      <w:numFmt w:val="bullet"/>
      <w:lvlText w:val=""/>
      <w:lvlJc w:val="left"/>
      <w:pPr>
        <w:ind w:left="927"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6" w15:restartNumberingAfterBreak="0">
    <w:nsid w:val="4DFF7C37"/>
    <w:multiLevelType w:val="singleLevel"/>
    <w:tmpl w:val="41304106"/>
    <w:lvl w:ilvl="0">
      <w:start w:val="1"/>
      <w:numFmt w:val="decimal"/>
      <w:lvlText w:val="4.%1"/>
      <w:legacy w:legacy="1" w:legacySpace="0" w:legacyIndent="518"/>
      <w:lvlJc w:val="left"/>
      <w:rPr>
        <w:rFonts w:ascii="Times New Roman" w:hAnsi="Times New Roman" w:cs="Times New Roman" w:hint="default"/>
      </w:rPr>
    </w:lvl>
  </w:abstractNum>
  <w:abstractNum w:abstractNumId="27" w15:restartNumberingAfterBreak="0">
    <w:nsid w:val="517F4E46"/>
    <w:multiLevelType w:val="multilevel"/>
    <w:tmpl w:val="20A2695A"/>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5016184"/>
    <w:multiLevelType w:val="hybridMultilevel"/>
    <w:tmpl w:val="803E48B2"/>
    <w:lvl w:ilvl="0" w:tplc="0425000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5A7046A0"/>
    <w:multiLevelType w:val="multilevel"/>
    <w:tmpl w:val="5D760032"/>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o"/>
      <w:lvlJc w:val="left"/>
      <w:pPr>
        <w:tabs>
          <w:tab w:val="num" w:pos="2340"/>
        </w:tabs>
        <w:ind w:left="2340" w:hanging="360"/>
      </w:pPr>
      <w:rPr>
        <w:rFonts w:ascii="Courier New" w:hAnsi="Courier New" w:cs="Courier New"/>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1" w15:restartNumberingAfterBreak="0">
    <w:nsid w:val="5BD3693B"/>
    <w:multiLevelType w:val="hybridMultilevel"/>
    <w:tmpl w:val="85EACF22"/>
    <w:lvl w:ilvl="0" w:tplc="132AAC46">
      <w:numFmt w:val="bullet"/>
      <w:lvlText w:val=""/>
      <w:lvlJc w:val="left"/>
      <w:pPr>
        <w:ind w:left="927" w:hanging="360"/>
      </w:pPr>
      <w:rPr>
        <w:rFonts w:ascii="Wingdings" w:eastAsia="Times New Roman" w:hAnsi="Wingdings"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2" w15:restartNumberingAfterBreak="0">
    <w:nsid w:val="63D060BC"/>
    <w:multiLevelType w:val="hybridMultilevel"/>
    <w:tmpl w:val="B7C23C70"/>
    <w:lvl w:ilvl="0" w:tplc="04250001">
      <w:start w:val="1"/>
      <w:numFmt w:val="bullet"/>
      <w:lvlText w:val=""/>
      <w:lvlJc w:val="left"/>
      <w:pPr>
        <w:ind w:left="1080" w:hanging="360"/>
      </w:pPr>
      <w:rPr>
        <w:rFonts w:ascii="Symbol" w:hAnsi="Symbol" w:hint="default"/>
      </w:rPr>
    </w:lvl>
    <w:lvl w:ilvl="1" w:tplc="04250003">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33" w15:restartNumberingAfterBreak="0">
    <w:nsid w:val="643D49B7"/>
    <w:multiLevelType w:val="multilevel"/>
    <w:tmpl w:val="4C4EB4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9075E9"/>
    <w:multiLevelType w:val="multilevel"/>
    <w:tmpl w:val="56E636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642A5C"/>
    <w:multiLevelType w:val="hybridMultilevel"/>
    <w:tmpl w:val="9E5EF096"/>
    <w:lvl w:ilvl="0" w:tplc="4CE8E2C0">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787C01B3"/>
    <w:multiLevelType w:val="hybridMultilevel"/>
    <w:tmpl w:val="9E64D3EE"/>
    <w:lvl w:ilvl="0" w:tplc="04250001">
      <w:numFmt w:val="bullet"/>
      <w:lvlText w:val="-"/>
      <w:lvlJc w:val="left"/>
      <w:pPr>
        <w:ind w:left="1287" w:hanging="360"/>
      </w:pPr>
      <w:rPr>
        <w:rFonts w:ascii="Times New Roman" w:eastAsia="Times New Roman" w:hAnsi="Times New Roman" w:cs="Times New Roman"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abstractNum w:abstractNumId="37" w15:restartNumberingAfterBreak="0">
    <w:nsid w:val="7AA73A88"/>
    <w:multiLevelType w:val="multilevel"/>
    <w:tmpl w:val="4BA8C612"/>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7AE02A96"/>
    <w:multiLevelType w:val="hybridMultilevel"/>
    <w:tmpl w:val="B4C21120"/>
    <w:lvl w:ilvl="0" w:tplc="89CCEDA0">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39" w15:restartNumberingAfterBreak="0">
    <w:nsid w:val="7FC904B4"/>
    <w:multiLevelType w:val="hybridMultilevel"/>
    <w:tmpl w:val="489ACB20"/>
    <w:lvl w:ilvl="0" w:tplc="04250001">
      <w:numFmt w:val="bullet"/>
      <w:lvlText w:val="-"/>
      <w:lvlJc w:val="left"/>
      <w:pPr>
        <w:ind w:left="2138" w:hanging="360"/>
      </w:pPr>
      <w:rPr>
        <w:rFonts w:ascii="Times New Roman" w:eastAsia="Times New Roman" w:hAnsi="Times New Roman" w:cs="Times New Roman" w:hint="default"/>
      </w:rPr>
    </w:lvl>
    <w:lvl w:ilvl="1" w:tplc="04250003" w:tentative="1">
      <w:start w:val="1"/>
      <w:numFmt w:val="bullet"/>
      <w:lvlText w:val="o"/>
      <w:lvlJc w:val="left"/>
      <w:pPr>
        <w:ind w:left="2858" w:hanging="360"/>
      </w:pPr>
      <w:rPr>
        <w:rFonts w:ascii="Courier New" w:hAnsi="Courier New" w:cs="Courier New" w:hint="default"/>
      </w:rPr>
    </w:lvl>
    <w:lvl w:ilvl="2" w:tplc="04250005" w:tentative="1">
      <w:start w:val="1"/>
      <w:numFmt w:val="bullet"/>
      <w:lvlText w:val=""/>
      <w:lvlJc w:val="left"/>
      <w:pPr>
        <w:ind w:left="3578" w:hanging="360"/>
      </w:pPr>
      <w:rPr>
        <w:rFonts w:ascii="Wingdings" w:hAnsi="Wingdings" w:hint="default"/>
      </w:rPr>
    </w:lvl>
    <w:lvl w:ilvl="3" w:tplc="04250001" w:tentative="1">
      <w:start w:val="1"/>
      <w:numFmt w:val="bullet"/>
      <w:lvlText w:val=""/>
      <w:lvlJc w:val="left"/>
      <w:pPr>
        <w:ind w:left="4298" w:hanging="360"/>
      </w:pPr>
      <w:rPr>
        <w:rFonts w:ascii="Symbol" w:hAnsi="Symbol" w:hint="default"/>
      </w:rPr>
    </w:lvl>
    <w:lvl w:ilvl="4" w:tplc="04250003" w:tentative="1">
      <w:start w:val="1"/>
      <w:numFmt w:val="bullet"/>
      <w:lvlText w:val="o"/>
      <w:lvlJc w:val="left"/>
      <w:pPr>
        <w:ind w:left="5018" w:hanging="360"/>
      </w:pPr>
      <w:rPr>
        <w:rFonts w:ascii="Courier New" w:hAnsi="Courier New" w:cs="Courier New" w:hint="default"/>
      </w:rPr>
    </w:lvl>
    <w:lvl w:ilvl="5" w:tplc="04250005" w:tentative="1">
      <w:start w:val="1"/>
      <w:numFmt w:val="bullet"/>
      <w:lvlText w:val=""/>
      <w:lvlJc w:val="left"/>
      <w:pPr>
        <w:ind w:left="5738" w:hanging="360"/>
      </w:pPr>
      <w:rPr>
        <w:rFonts w:ascii="Wingdings" w:hAnsi="Wingdings" w:hint="default"/>
      </w:rPr>
    </w:lvl>
    <w:lvl w:ilvl="6" w:tplc="04250001" w:tentative="1">
      <w:start w:val="1"/>
      <w:numFmt w:val="bullet"/>
      <w:lvlText w:val=""/>
      <w:lvlJc w:val="left"/>
      <w:pPr>
        <w:ind w:left="6458" w:hanging="360"/>
      </w:pPr>
      <w:rPr>
        <w:rFonts w:ascii="Symbol" w:hAnsi="Symbol" w:hint="default"/>
      </w:rPr>
    </w:lvl>
    <w:lvl w:ilvl="7" w:tplc="04250003" w:tentative="1">
      <w:start w:val="1"/>
      <w:numFmt w:val="bullet"/>
      <w:lvlText w:val="o"/>
      <w:lvlJc w:val="left"/>
      <w:pPr>
        <w:ind w:left="7178" w:hanging="360"/>
      </w:pPr>
      <w:rPr>
        <w:rFonts w:ascii="Courier New" w:hAnsi="Courier New" w:cs="Courier New" w:hint="default"/>
      </w:rPr>
    </w:lvl>
    <w:lvl w:ilvl="8" w:tplc="04250005" w:tentative="1">
      <w:start w:val="1"/>
      <w:numFmt w:val="bullet"/>
      <w:lvlText w:val=""/>
      <w:lvlJc w:val="left"/>
      <w:pPr>
        <w:ind w:left="7898" w:hanging="360"/>
      </w:pPr>
      <w:rPr>
        <w:rFonts w:ascii="Wingdings" w:hAnsi="Wingdings" w:hint="default"/>
      </w:rPr>
    </w:lvl>
  </w:abstractNum>
  <w:abstractNum w:abstractNumId="40" w15:restartNumberingAfterBreak="0">
    <w:nsid w:val="7FDB416E"/>
    <w:multiLevelType w:val="hybridMultilevel"/>
    <w:tmpl w:val="BF7A62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6"/>
  </w:num>
  <w:num w:numId="9">
    <w:abstractNumId w:val="33"/>
  </w:num>
  <w:num w:numId="10">
    <w:abstractNumId w:val="25"/>
  </w:num>
  <w:num w:numId="11">
    <w:abstractNumId w:val="39"/>
  </w:num>
  <w:num w:numId="12">
    <w:abstractNumId w:val="8"/>
  </w:num>
  <w:num w:numId="13">
    <w:abstractNumId w:val="24"/>
  </w:num>
  <w:num w:numId="14">
    <w:abstractNumId w:val="32"/>
  </w:num>
  <w:num w:numId="15">
    <w:abstractNumId w:val="23"/>
  </w:num>
  <w:num w:numId="16">
    <w:abstractNumId w:val="37"/>
  </w:num>
  <w:num w:numId="17">
    <w:abstractNumId w:val="12"/>
  </w:num>
  <w:num w:numId="18">
    <w:abstractNumId w:val="27"/>
  </w:num>
  <w:num w:numId="19">
    <w:abstractNumId w:val="15"/>
  </w:num>
  <w:num w:numId="20">
    <w:abstractNumId w:val="30"/>
  </w:num>
  <w:num w:numId="21">
    <w:abstractNumId w:val="17"/>
  </w:num>
  <w:num w:numId="22">
    <w:abstractNumId w:val="22"/>
  </w:num>
  <w:num w:numId="23">
    <w:abstractNumId w:val="11"/>
  </w:num>
  <w:num w:numId="24">
    <w:abstractNumId w:val="28"/>
  </w:num>
  <w:num w:numId="25">
    <w:abstractNumId w:val="36"/>
  </w:num>
  <w:num w:numId="26">
    <w:abstractNumId w:val="20"/>
  </w:num>
  <w:num w:numId="27">
    <w:abstractNumId w:val="40"/>
  </w:num>
  <w:num w:numId="28">
    <w:abstractNumId w:val="7"/>
  </w:num>
  <w:num w:numId="29">
    <w:abstractNumId w:val="13"/>
  </w:num>
  <w:num w:numId="30">
    <w:abstractNumId w:val="34"/>
  </w:num>
  <w:num w:numId="31">
    <w:abstractNumId w:val="18"/>
  </w:num>
  <w:num w:numId="32">
    <w:abstractNumId w:val="14"/>
  </w:num>
  <w:num w:numId="33">
    <w:abstractNumId w:val="21"/>
  </w:num>
  <w:num w:numId="34">
    <w:abstractNumId w:val="16"/>
  </w:num>
  <w:num w:numId="35">
    <w:abstractNumId w:val="19"/>
  </w:num>
  <w:num w:numId="36">
    <w:abstractNumId w:val="10"/>
  </w:num>
  <w:num w:numId="37">
    <w:abstractNumId w:val="38"/>
  </w:num>
  <w:num w:numId="38">
    <w:abstractNumId w:val="31"/>
  </w:num>
  <w:num w:numId="39">
    <w:abstractNumId w:val="35"/>
  </w:num>
  <w:num w:numId="40">
    <w:abstractNumId w:val="9"/>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alla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9D2"/>
    <w:rsid w:val="000500E5"/>
    <w:rsid w:val="00052367"/>
    <w:rsid w:val="00056DD0"/>
    <w:rsid w:val="0006482D"/>
    <w:rsid w:val="0007495C"/>
    <w:rsid w:val="00094DA1"/>
    <w:rsid w:val="000978B0"/>
    <w:rsid w:val="000A4563"/>
    <w:rsid w:val="000A6EDC"/>
    <w:rsid w:val="000C0B7D"/>
    <w:rsid w:val="000D0E99"/>
    <w:rsid w:val="000E285F"/>
    <w:rsid w:val="000E2DC7"/>
    <w:rsid w:val="000E2F52"/>
    <w:rsid w:val="000E44E2"/>
    <w:rsid w:val="000E5111"/>
    <w:rsid w:val="000E6CBE"/>
    <w:rsid w:val="000F34F0"/>
    <w:rsid w:val="000F3DBB"/>
    <w:rsid w:val="000F7DE9"/>
    <w:rsid w:val="00120D0C"/>
    <w:rsid w:val="00125C71"/>
    <w:rsid w:val="00145E11"/>
    <w:rsid w:val="00146EC3"/>
    <w:rsid w:val="00151642"/>
    <w:rsid w:val="00163C90"/>
    <w:rsid w:val="00184C60"/>
    <w:rsid w:val="00194179"/>
    <w:rsid w:val="001977A2"/>
    <w:rsid w:val="001A5C7E"/>
    <w:rsid w:val="001A768E"/>
    <w:rsid w:val="001B0BE3"/>
    <w:rsid w:val="001B73F0"/>
    <w:rsid w:val="001D4BD2"/>
    <w:rsid w:val="001D5A5D"/>
    <w:rsid w:val="001E027F"/>
    <w:rsid w:val="001E368D"/>
    <w:rsid w:val="001E478E"/>
    <w:rsid w:val="00211585"/>
    <w:rsid w:val="002163F7"/>
    <w:rsid w:val="002179CE"/>
    <w:rsid w:val="002237A6"/>
    <w:rsid w:val="00236768"/>
    <w:rsid w:val="00236810"/>
    <w:rsid w:val="00240CAB"/>
    <w:rsid w:val="00244CA0"/>
    <w:rsid w:val="00246D91"/>
    <w:rsid w:val="00256890"/>
    <w:rsid w:val="00264DC0"/>
    <w:rsid w:val="002658D9"/>
    <w:rsid w:val="00294E95"/>
    <w:rsid w:val="00296171"/>
    <w:rsid w:val="00296C3E"/>
    <w:rsid w:val="002A282F"/>
    <w:rsid w:val="002B085A"/>
    <w:rsid w:val="002B2627"/>
    <w:rsid w:val="002B3FCB"/>
    <w:rsid w:val="002C0681"/>
    <w:rsid w:val="002D39C2"/>
    <w:rsid w:val="002D4009"/>
    <w:rsid w:val="002F070A"/>
    <w:rsid w:val="002F3519"/>
    <w:rsid w:val="0030063E"/>
    <w:rsid w:val="003026E0"/>
    <w:rsid w:val="00302F45"/>
    <w:rsid w:val="0032134C"/>
    <w:rsid w:val="003255ED"/>
    <w:rsid w:val="00331653"/>
    <w:rsid w:val="00340139"/>
    <w:rsid w:val="00341A69"/>
    <w:rsid w:val="00344D1E"/>
    <w:rsid w:val="00360316"/>
    <w:rsid w:val="00365BB6"/>
    <w:rsid w:val="00365E1E"/>
    <w:rsid w:val="0037044F"/>
    <w:rsid w:val="003849E9"/>
    <w:rsid w:val="00392DA6"/>
    <w:rsid w:val="003B50E8"/>
    <w:rsid w:val="003C5B19"/>
    <w:rsid w:val="003C6BE0"/>
    <w:rsid w:val="003D2E06"/>
    <w:rsid w:val="003D468E"/>
    <w:rsid w:val="003E117F"/>
    <w:rsid w:val="003F1485"/>
    <w:rsid w:val="003F2286"/>
    <w:rsid w:val="003F541F"/>
    <w:rsid w:val="0040772B"/>
    <w:rsid w:val="00412982"/>
    <w:rsid w:val="00416D80"/>
    <w:rsid w:val="00421C96"/>
    <w:rsid w:val="00426EC5"/>
    <w:rsid w:val="00433FCF"/>
    <w:rsid w:val="00437EBF"/>
    <w:rsid w:val="00444F73"/>
    <w:rsid w:val="00454254"/>
    <w:rsid w:val="00476D88"/>
    <w:rsid w:val="00492241"/>
    <w:rsid w:val="0049675B"/>
    <w:rsid w:val="004A1E6A"/>
    <w:rsid w:val="004A614B"/>
    <w:rsid w:val="004B64BA"/>
    <w:rsid w:val="004D63DF"/>
    <w:rsid w:val="004E5B90"/>
    <w:rsid w:val="004E5EAD"/>
    <w:rsid w:val="004F4589"/>
    <w:rsid w:val="005070D4"/>
    <w:rsid w:val="005109D2"/>
    <w:rsid w:val="00511286"/>
    <w:rsid w:val="00511D0C"/>
    <w:rsid w:val="0051346E"/>
    <w:rsid w:val="00513587"/>
    <w:rsid w:val="00513C79"/>
    <w:rsid w:val="00521943"/>
    <w:rsid w:val="00523FCA"/>
    <w:rsid w:val="00526DA2"/>
    <w:rsid w:val="00547EF4"/>
    <w:rsid w:val="00556EC6"/>
    <w:rsid w:val="00575F07"/>
    <w:rsid w:val="005773AE"/>
    <w:rsid w:val="00585BE9"/>
    <w:rsid w:val="005929AA"/>
    <w:rsid w:val="005B0B17"/>
    <w:rsid w:val="005B3D23"/>
    <w:rsid w:val="005C2805"/>
    <w:rsid w:val="005C4EE2"/>
    <w:rsid w:val="00632190"/>
    <w:rsid w:val="00640FB0"/>
    <w:rsid w:val="00657704"/>
    <w:rsid w:val="00697208"/>
    <w:rsid w:val="006A0F3A"/>
    <w:rsid w:val="006B39D4"/>
    <w:rsid w:val="006C002B"/>
    <w:rsid w:val="006D6B21"/>
    <w:rsid w:val="006D70FF"/>
    <w:rsid w:val="006E078F"/>
    <w:rsid w:val="006E63D7"/>
    <w:rsid w:val="006F12CB"/>
    <w:rsid w:val="006F19F3"/>
    <w:rsid w:val="0071184E"/>
    <w:rsid w:val="00725A64"/>
    <w:rsid w:val="00730C88"/>
    <w:rsid w:val="00760DAE"/>
    <w:rsid w:val="0076107C"/>
    <w:rsid w:val="00762056"/>
    <w:rsid w:val="00764232"/>
    <w:rsid w:val="00771339"/>
    <w:rsid w:val="00772651"/>
    <w:rsid w:val="00773BA7"/>
    <w:rsid w:val="007803E9"/>
    <w:rsid w:val="007A23DC"/>
    <w:rsid w:val="007A3598"/>
    <w:rsid w:val="007A5DA6"/>
    <w:rsid w:val="007A6B18"/>
    <w:rsid w:val="007B1F31"/>
    <w:rsid w:val="007B6769"/>
    <w:rsid w:val="007C505A"/>
    <w:rsid w:val="007D0A3D"/>
    <w:rsid w:val="007D0A8A"/>
    <w:rsid w:val="007D0F4B"/>
    <w:rsid w:val="007D59E1"/>
    <w:rsid w:val="007D6622"/>
    <w:rsid w:val="007E5EBC"/>
    <w:rsid w:val="007E70AA"/>
    <w:rsid w:val="00804D30"/>
    <w:rsid w:val="00805E2E"/>
    <w:rsid w:val="008068CB"/>
    <w:rsid w:val="00815846"/>
    <w:rsid w:val="00826281"/>
    <w:rsid w:val="008310F7"/>
    <w:rsid w:val="00831299"/>
    <w:rsid w:val="00853236"/>
    <w:rsid w:val="00866607"/>
    <w:rsid w:val="00867A89"/>
    <w:rsid w:val="008703A5"/>
    <w:rsid w:val="00881D0B"/>
    <w:rsid w:val="0088236A"/>
    <w:rsid w:val="0088709C"/>
    <w:rsid w:val="00887A97"/>
    <w:rsid w:val="00892F0D"/>
    <w:rsid w:val="00894961"/>
    <w:rsid w:val="008B5D97"/>
    <w:rsid w:val="008C1490"/>
    <w:rsid w:val="008C1634"/>
    <w:rsid w:val="008E5F8D"/>
    <w:rsid w:val="00911453"/>
    <w:rsid w:val="00915099"/>
    <w:rsid w:val="009206D2"/>
    <w:rsid w:val="00921EE2"/>
    <w:rsid w:val="0092358D"/>
    <w:rsid w:val="00923E47"/>
    <w:rsid w:val="00924003"/>
    <w:rsid w:val="0094402C"/>
    <w:rsid w:val="00952CDB"/>
    <w:rsid w:val="00960CBC"/>
    <w:rsid w:val="00960ECC"/>
    <w:rsid w:val="00975817"/>
    <w:rsid w:val="00983087"/>
    <w:rsid w:val="00986009"/>
    <w:rsid w:val="0099121A"/>
    <w:rsid w:val="00996FCF"/>
    <w:rsid w:val="009A3297"/>
    <w:rsid w:val="009A4FED"/>
    <w:rsid w:val="009C147C"/>
    <w:rsid w:val="009C566F"/>
    <w:rsid w:val="00A114D1"/>
    <w:rsid w:val="00A21375"/>
    <w:rsid w:val="00A2300F"/>
    <w:rsid w:val="00A36FA0"/>
    <w:rsid w:val="00A41A09"/>
    <w:rsid w:val="00A430D9"/>
    <w:rsid w:val="00A43C67"/>
    <w:rsid w:val="00A4548A"/>
    <w:rsid w:val="00A47A7A"/>
    <w:rsid w:val="00A563CB"/>
    <w:rsid w:val="00A632B7"/>
    <w:rsid w:val="00A7153A"/>
    <w:rsid w:val="00A81AF1"/>
    <w:rsid w:val="00A91401"/>
    <w:rsid w:val="00A96EBC"/>
    <w:rsid w:val="00AA0FBD"/>
    <w:rsid w:val="00AA2306"/>
    <w:rsid w:val="00AA3A99"/>
    <w:rsid w:val="00AA7982"/>
    <w:rsid w:val="00AE65EF"/>
    <w:rsid w:val="00AF1AC8"/>
    <w:rsid w:val="00B11321"/>
    <w:rsid w:val="00B11672"/>
    <w:rsid w:val="00B208C3"/>
    <w:rsid w:val="00B43658"/>
    <w:rsid w:val="00B468D1"/>
    <w:rsid w:val="00B87E62"/>
    <w:rsid w:val="00B90AD7"/>
    <w:rsid w:val="00B95AD1"/>
    <w:rsid w:val="00BA0D52"/>
    <w:rsid w:val="00BA6C1A"/>
    <w:rsid w:val="00BB0C0E"/>
    <w:rsid w:val="00BC2E6D"/>
    <w:rsid w:val="00BE58EB"/>
    <w:rsid w:val="00C022AC"/>
    <w:rsid w:val="00C23073"/>
    <w:rsid w:val="00C23E67"/>
    <w:rsid w:val="00C47568"/>
    <w:rsid w:val="00C56CF3"/>
    <w:rsid w:val="00C608CD"/>
    <w:rsid w:val="00C62209"/>
    <w:rsid w:val="00C722BB"/>
    <w:rsid w:val="00C72F65"/>
    <w:rsid w:val="00C74D0F"/>
    <w:rsid w:val="00C95404"/>
    <w:rsid w:val="00CA4D79"/>
    <w:rsid w:val="00CA69CD"/>
    <w:rsid w:val="00CA6D00"/>
    <w:rsid w:val="00CD165B"/>
    <w:rsid w:val="00CD58FF"/>
    <w:rsid w:val="00CD7247"/>
    <w:rsid w:val="00D06FE2"/>
    <w:rsid w:val="00D13E1C"/>
    <w:rsid w:val="00D21EE2"/>
    <w:rsid w:val="00D3616A"/>
    <w:rsid w:val="00D4488D"/>
    <w:rsid w:val="00D45515"/>
    <w:rsid w:val="00D85C8A"/>
    <w:rsid w:val="00D87DC1"/>
    <w:rsid w:val="00D93CB6"/>
    <w:rsid w:val="00DA1704"/>
    <w:rsid w:val="00DB1A97"/>
    <w:rsid w:val="00DC39F0"/>
    <w:rsid w:val="00DD6625"/>
    <w:rsid w:val="00E05E09"/>
    <w:rsid w:val="00E06544"/>
    <w:rsid w:val="00E07068"/>
    <w:rsid w:val="00E1397F"/>
    <w:rsid w:val="00E24D6F"/>
    <w:rsid w:val="00E31CD6"/>
    <w:rsid w:val="00E40C5E"/>
    <w:rsid w:val="00E549A5"/>
    <w:rsid w:val="00E56065"/>
    <w:rsid w:val="00E67352"/>
    <w:rsid w:val="00E84D44"/>
    <w:rsid w:val="00E87692"/>
    <w:rsid w:val="00EB1955"/>
    <w:rsid w:val="00EB3822"/>
    <w:rsid w:val="00EB51AB"/>
    <w:rsid w:val="00EB60F5"/>
    <w:rsid w:val="00EE2501"/>
    <w:rsid w:val="00EF2303"/>
    <w:rsid w:val="00EF7049"/>
    <w:rsid w:val="00F0151A"/>
    <w:rsid w:val="00F01592"/>
    <w:rsid w:val="00F2075D"/>
    <w:rsid w:val="00F2391D"/>
    <w:rsid w:val="00F2437E"/>
    <w:rsid w:val="00F359DC"/>
    <w:rsid w:val="00F37522"/>
    <w:rsid w:val="00F40AE9"/>
    <w:rsid w:val="00F42FA2"/>
    <w:rsid w:val="00F4339C"/>
    <w:rsid w:val="00F457BC"/>
    <w:rsid w:val="00F6411B"/>
    <w:rsid w:val="00F65344"/>
    <w:rsid w:val="00F6654B"/>
    <w:rsid w:val="00FC2CFC"/>
    <w:rsid w:val="00FD3A9F"/>
    <w:rsid w:val="00FD6852"/>
    <w:rsid w:val="00FE52EE"/>
    <w:rsid w:val="00FF0A8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582001"/>
  <w15:chartTrackingRefBased/>
  <w15:docId w15:val="{5A4C6078-F107-48F6-ABBA-67D279A3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suppressAutoHyphens/>
      <w:spacing w:after="200" w:line="276" w:lineRule="auto"/>
    </w:pPr>
    <w:rPr>
      <w:sz w:val="24"/>
      <w:szCs w:val="22"/>
      <w:lang w:eastAsia="ar-SA"/>
    </w:rPr>
  </w:style>
  <w:style w:type="paragraph" w:styleId="Pealkiri1">
    <w:name w:val="heading 1"/>
    <w:basedOn w:val="Normaallaad"/>
    <w:next w:val="Normaallaad"/>
    <w:qFormat/>
    <w:pPr>
      <w:keepNext/>
      <w:keepLines/>
      <w:spacing w:before="480" w:after="0"/>
      <w:outlineLvl w:val="0"/>
    </w:pPr>
    <w:rPr>
      <w:rFonts w:ascii="Cambria" w:eastAsia="Calibri" w:hAnsi="Cambria"/>
      <w:b/>
      <w:bCs/>
      <w:color w:val="365F91"/>
      <w:sz w:val="28"/>
      <w:szCs w:val="28"/>
    </w:rPr>
  </w:style>
  <w:style w:type="paragraph" w:styleId="Pealkiri2">
    <w:name w:val="heading 2"/>
    <w:basedOn w:val="Normaallaad"/>
    <w:next w:val="Normaallaad"/>
    <w:link w:val="Pealkiri2Mrk"/>
    <w:uiPriority w:val="9"/>
    <w:semiHidden/>
    <w:unhideWhenUsed/>
    <w:qFormat/>
    <w:rsid w:val="008310F7"/>
    <w:pPr>
      <w:keepNext/>
      <w:spacing w:before="240" w:after="60"/>
      <w:outlineLvl w:val="1"/>
    </w:pPr>
    <w:rPr>
      <w:rFonts w:ascii="Cambria" w:hAnsi="Cambria"/>
      <w:b/>
      <w:bCs/>
      <w:i/>
      <w:iCs/>
      <w:sz w:val="28"/>
      <w:szCs w:val="28"/>
    </w:rPr>
  </w:style>
  <w:style w:type="paragraph" w:styleId="Pealkiri3">
    <w:name w:val="heading 3"/>
    <w:basedOn w:val="Normaallaad"/>
    <w:next w:val="Normaallaad"/>
    <w:link w:val="Pealkiri3Mrk"/>
    <w:uiPriority w:val="9"/>
    <w:unhideWhenUsed/>
    <w:qFormat/>
    <w:rsid w:val="00B11672"/>
    <w:pPr>
      <w:keepNext/>
      <w:spacing w:before="240" w:after="60"/>
      <w:outlineLvl w:val="2"/>
    </w:pPr>
    <w:rPr>
      <w:rFonts w:ascii="Cambria" w:hAnsi="Cambria"/>
      <w:b/>
      <w:bCs/>
      <w:sz w:val="26"/>
      <w:szCs w:val="26"/>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WW8Num1z0">
    <w:name w:val="WW8Num1z0"/>
    <w:rPr>
      <w:rFonts w:cs="Times New Roman"/>
      <w:b w:val="0"/>
    </w:rPr>
  </w:style>
  <w:style w:type="character" w:customStyle="1" w:styleId="WW8Num1z3">
    <w:name w:val="WW8Num1z3"/>
    <w:rPr>
      <w:rFonts w:cs="Times New Roman"/>
    </w:rPr>
  </w:style>
  <w:style w:type="character" w:customStyle="1" w:styleId="WW8Num2z0">
    <w:name w:val="WW8Num2z0"/>
    <w:rPr>
      <w:rFonts w:cs="Times New Roman"/>
    </w:rPr>
  </w:style>
  <w:style w:type="character" w:customStyle="1" w:styleId="WW8Num3z0">
    <w:name w:val="WW8Num3z0"/>
    <w:rPr>
      <w:rFonts w:ascii="Symbol" w:hAnsi="Symbol"/>
      <w:sz w:val="20"/>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Symbol" w:hAnsi="Symbol"/>
      <w:b w:val="0"/>
    </w:rPr>
  </w:style>
  <w:style w:type="character" w:customStyle="1" w:styleId="WW8Num4z2">
    <w:name w:val="WW8Num4z2"/>
    <w:rPr>
      <w:rFonts w:ascii="Symbol" w:hAnsi="Symbol"/>
    </w:rPr>
  </w:style>
  <w:style w:type="character" w:customStyle="1" w:styleId="WW8Num4z3">
    <w:name w:val="WW8Num4z3"/>
    <w:rPr>
      <w:rFonts w:cs="Times New Roman"/>
    </w:rPr>
  </w:style>
  <w:style w:type="character" w:customStyle="1" w:styleId="WW8Num5z0">
    <w:name w:val="WW8Num5z0"/>
    <w:rPr>
      <w:rFonts w:ascii="Symbol" w:hAnsi="Symbol"/>
      <w:b w:val="0"/>
    </w:rPr>
  </w:style>
  <w:style w:type="character" w:customStyle="1" w:styleId="WW8Num5z2">
    <w:name w:val="WW8Num5z2"/>
    <w:rPr>
      <w:rFonts w:ascii="Symbol" w:hAnsi="Symbol"/>
    </w:rPr>
  </w:style>
  <w:style w:type="character" w:customStyle="1" w:styleId="WW8Num5z3">
    <w:name w:val="WW8Num5z3"/>
    <w:rPr>
      <w:rFonts w:cs="Times New Roman"/>
    </w:rPr>
  </w:style>
  <w:style w:type="character" w:customStyle="1" w:styleId="WW8Num6z0">
    <w:name w:val="WW8Num6z0"/>
    <w:rPr>
      <w:rFonts w:cs="Times New Roman"/>
    </w:rPr>
  </w:style>
  <w:style w:type="character" w:customStyle="1" w:styleId="WW8Num7z0">
    <w:name w:val="WW8Num7z0"/>
    <w:rPr>
      <w:rFonts w:cs="Times New Roman"/>
      <w:b w:val="0"/>
    </w:rPr>
  </w:style>
  <w:style w:type="character" w:customStyle="1" w:styleId="WW8Num7z1">
    <w:name w:val="WW8Num7z1"/>
    <w:rPr>
      <w:rFonts w:ascii="Symbol" w:hAnsi="Symbol"/>
      <w:b w:val="0"/>
    </w:rPr>
  </w:style>
  <w:style w:type="character" w:customStyle="1" w:styleId="WW8Num7z2">
    <w:name w:val="WW8Num7z2"/>
    <w:rPr>
      <w:rFonts w:ascii="Symbol" w:hAnsi="Symbol"/>
    </w:rPr>
  </w:style>
  <w:style w:type="character" w:customStyle="1" w:styleId="WW8Num7z3">
    <w:name w:val="WW8Num7z3"/>
    <w:rPr>
      <w:rFonts w:cs="Times New Roman"/>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cs="Times New Roman"/>
      <w:b w:val="0"/>
    </w:rPr>
  </w:style>
  <w:style w:type="character" w:customStyle="1" w:styleId="WW8Num9z3">
    <w:name w:val="WW8Num9z3"/>
    <w:rPr>
      <w:rFonts w:cs="Times New Roman"/>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cs="Times New Roman"/>
    </w:rPr>
  </w:style>
  <w:style w:type="character" w:customStyle="1" w:styleId="WW8Num11z1">
    <w:name w:val="WW8Num11z1"/>
    <w:rPr>
      <w:rFonts w:cs="Times New Roman"/>
      <w:b/>
      <w:bCs/>
    </w:rPr>
  </w:style>
  <w:style w:type="character" w:customStyle="1" w:styleId="WW8Num12z0">
    <w:name w:val="WW8Num12z0"/>
    <w:rPr>
      <w:rFonts w:ascii="Symbol" w:hAnsi="Symbol"/>
      <w:b w:val="0"/>
    </w:rPr>
  </w:style>
  <w:style w:type="character" w:customStyle="1" w:styleId="WW8Num12z2">
    <w:name w:val="WW8Num12z2"/>
    <w:rPr>
      <w:rFonts w:ascii="Symbol" w:hAnsi="Symbol"/>
    </w:rPr>
  </w:style>
  <w:style w:type="character" w:customStyle="1" w:styleId="WW8Num12z3">
    <w:name w:val="WW8Num12z3"/>
    <w:rPr>
      <w:rFonts w:cs="Times New Roman"/>
    </w:rPr>
  </w:style>
  <w:style w:type="character" w:customStyle="1" w:styleId="WW8Num13z0">
    <w:name w:val="WW8Num13z0"/>
    <w:rPr>
      <w:rFonts w:cs="Times New Roman"/>
      <w:b w:val="0"/>
    </w:rPr>
  </w:style>
  <w:style w:type="character" w:customStyle="1" w:styleId="WW8Num13z2">
    <w:name w:val="WW8Num13z2"/>
    <w:rPr>
      <w:rFonts w:cs="Times New Roman"/>
    </w:rPr>
  </w:style>
  <w:style w:type="character" w:customStyle="1" w:styleId="WW8Num14z0">
    <w:name w:val="WW8Num14z0"/>
    <w:rPr>
      <w:rFonts w:cs="Times New Roman"/>
      <w:b w:val="0"/>
    </w:rPr>
  </w:style>
  <w:style w:type="character" w:customStyle="1" w:styleId="WW8Num14z3">
    <w:name w:val="WW8Num14z3"/>
    <w:rPr>
      <w:rFonts w:cs="Times New Roman"/>
    </w:rPr>
  </w:style>
  <w:style w:type="character" w:customStyle="1" w:styleId="WW8Num15z0">
    <w:name w:val="WW8Num15z0"/>
    <w:rPr>
      <w:rFonts w:cs="Times New Roman"/>
    </w:rPr>
  </w:style>
  <w:style w:type="character" w:customStyle="1" w:styleId="WW8Num16z0">
    <w:name w:val="WW8Num16z0"/>
    <w:rPr>
      <w:rFonts w:ascii="Symbol" w:hAnsi="Symbol"/>
      <w:b w:val="0"/>
    </w:rPr>
  </w:style>
  <w:style w:type="character" w:customStyle="1" w:styleId="WW8Num16z2">
    <w:name w:val="WW8Num16z2"/>
    <w:rPr>
      <w:rFonts w:ascii="Symbol" w:hAnsi="Symbol"/>
    </w:rPr>
  </w:style>
  <w:style w:type="character" w:customStyle="1" w:styleId="WW8Num16z4">
    <w:name w:val="WW8Num16z4"/>
    <w:rPr>
      <w:rFonts w:cs="Times New Roman"/>
    </w:rPr>
  </w:style>
  <w:style w:type="character" w:customStyle="1" w:styleId="WW8Num17z0">
    <w:name w:val="WW8Num17z0"/>
    <w:rPr>
      <w:rFonts w:cs="Times New Roman"/>
      <w:b w:val="0"/>
    </w:rPr>
  </w:style>
  <w:style w:type="character" w:customStyle="1" w:styleId="WW8Num17z1">
    <w:name w:val="WW8Num17z1"/>
    <w:rPr>
      <w:rFonts w:ascii="Symbol" w:hAnsi="Symbol"/>
      <w:b w:val="0"/>
    </w:rPr>
  </w:style>
  <w:style w:type="character" w:customStyle="1" w:styleId="WW8Num17z2">
    <w:name w:val="WW8Num17z2"/>
    <w:rPr>
      <w:rFonts w:ascii="Symbol" w:hAnsi="Symbol"/>
    </w:rPr>
  </w:style>
  <w:style w:type="character" w:customStyle="1" w:styleId="WW8Num17z3">
    <w:name w:val="WW8Num17z3"/>
    <w:rPr>
      <w:rFonts w:cs="Times New Roman"/>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rFonts w:cs="Times New Roman"/>
    </w:rPr>
  </w:style>
  <w:style w:type="character" w:customStyle="1" w:styleId="WW8Num19z1">
    <w:name w:val="WW8Num19z1"/>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cs="Times New Roman"/>
    </w:rPr>
  </w:style>
  <w:style w:type="character" w:customStyle="1" w:styleId="WW8Num21z1">
    <w:name w:val="WW8Num21z1"/>
    <w:rPr>
      <w:rFonts w:ascii="Symbol" w:hAnsi="Symbol"/>
    </w:rPr>
  </w:style>
  <w:style w:type="character" w:customStyle="1" w:styleId="WW8Num21z2">
    <w:name w:val="WW8Num21z2"/>
    <w:rPr>
      <w:rFonts w:ascii="Courier New" w:hAnsi="Courier New" w:cs="Courier New"/>
    </w:rPr>
  </w:style>
  <w:style w:type="character" w:customStyle="1" w:styleId="WW8Num22z0">
    <w:name w:val="WW8Num22z0"/>
    <w:rPr>
      <w:rFonts w:cs="Times New Roman"/>
      <w:i w:val="0"/>
    </w:rPr>
  </w:style>
  <w:style w:type="character" w:customStyle="1" w:styleId="WW8Num22z1">
    <w:name w:val="WW8Num22z1"/>
    <w:rPr>
      <w:rFonts w:cs="Times New Roman"/>
      <w:b w:val="0"/>
    </w:rPr>
  </w:style>
  <w:style w:type="character" w:customStyle="1" w:styleId="WW8Num22z2">
    <w:name w:val="WW8Num22z2"/>
    <w:rPr>
      <w:rFonts w:cs="Times New Roman"/>
    </w:rPr>
  </w:style>
  <w:style w:type="character" w:customStyle="1" w:styleId="WW8Num23z0">
    <w:name w:val="WW8Num23z0"/>
    <w:rPr>
      <w:rFonts w:ascii="Symbol" w:hAnsi="Symbol"/>
      <w:b w:val="0"/>
    </w:rPr>
  </w:style>
  <w:style w:type="character" w:customStyle="1" w:styleId="WW8Num23z2">
    <w:name w:val="WW8Num23z2"/>
    <w:rPr>
      <w:rFonts w:ascii="Symbol" w:hAnsi="Symbol"/>
    </w:rPr>
  </w:style>
  <w:style w:type="character" w:customStyle="1" w:styleId="WW8Num23z3">
    <w:name w:val="WW8Num23z3"/>
    <w:rPr>
      <w:rFonts w:cs="Times New Roman"/>
    </w:rPr>
  </w:style>
  <w:style w:type="character" w:customStyle="1" w:styleId="WW8Num24z0">
    <w:name w:val="WW8Num24z0"/>
    <w:rPr>
      <w:rFonts w:cs="Times New Roman"/>
      <w:b w:val="0"/>
    </w:rPr>
  </w:style>
  <w:style w:type="character" w:customStyle="1" w:styleId="WW8Num24z1">
    <w:name w:val="WW8Num24z1"/>
    <w:rPr>
      <w:rFonts w:ascii="Symbol" w:hAnsi="Symbol"/>
      <w:b w:val="0"/>
    </w:rPr>
  </w:style>
  <w:style w:type="character" w:customStyle="1" w:styleId="WW8Num24z2">
    <w:name w:val="WW8Num24z2"/>
    <w:rPr>
      <w:rFonts w:cs="Times New Roman"/>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cs="Times New Roman"/>
    </w:rPr>
  </w:style>
  <w:style w:type="character" w:customStyle="1" w:styleId="WW8Num27z1">
    <w:name w:val="WW8Num27z1"/>
    <w:rPr>
      <w:rFonts w:ascii="Arial" w:hAnsi="Aria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cs="Times New Roman"/>
      <w:b w:val="0"/>
    </w:rPr>
  </w:style>
  <w:style w:type="character" w:customStyle="1" w:styleId="WW8Num29z3">
    <w:name w:val="WW8Num29z3"/>
    <w:rPr>
      <w:rFonts w:cs="Times New Roman"/>
    </w:rPr>
  </w:style>
  <w:style w:type="character" w:customStyle="1" w:styleId="WW8Num30z0">
    <w:name w:val="WW8Num30z0"/>
    <w:rPr>
      <w:rFonts w:cs="Times New Roman"/>
      <w:b w:val="0"/>
    </w:rPr>
  </w:style>
  <w:style w:type="character" w:customStyle="1" w:styleId="WW8Num30z1">
    <w:name w:val="WW8Num30z1"/>
    <w:rPr>
      <w:rFonts w:ascii="Symbol" w:hAnsi="Symbol"/>
      <w:b w:val="0"/>
    </w:rPr>
  </w:style>
  <w:style w:type="character" w:customStyle="1" w:styleId="WW8Num30z2">
    <w:name w:val="WW8Num30z2"/>
    <w:rPr>
      <w:rFonts w:cs="Times New Roman"/>
    </w:rPr>
  </w:style>
  <w:style w:type="character" w:customStyle="1" w:styleId="WW8Num31z0">
    <w:name w:val="WW8Num31z0"/>
    <w:rPr>
      <w:rFonts w:cs="Times New Roman"/>
      <w:b w:val="0"/>
    </w:rPr>
  </w:style>
  <w:style w:type="character" w:customStyle="1" w:styleId="WW8Num31z3">
    <w:name w:val="WW8Num31z3"/>
    <w:rPr>
      <w:rFonts w:cs="Times New Roman"/>
    </w:rPr>
  </w:style>
  <w:style w:type="character" w:customStyle="1" w:styleId="WW8Num32z0">
    <w:name w:val="WW8Num32z0"/>
    <w:rPr>
      <w:rFonts w:cs="Times New Roman"/>
    </w:rPr>
  </w:style>
  <w:style w:type="character" w:customStyle="1" w:styleId="WW8Num32z1">
    <w:name w:val="WW8Num32z1"/>
    <w:rPr>
      <w:rFonts w:ascii="Arial" w:hAnsi="Arial"/>
    </w:rPr>
  </w:style>
  <w:style w:type="character" w:customStyle="1" w:styleId="DefaultParagraphFont1">
    <w:name w:val="Default Paragraph Font1"/>
  </w:style>
  <w:style w:type="character" w:customStyle="1" w:styleId="HeaderChar">
    <w:name w:val="Header Char"/>
    <w:uiPriority w:val="99"/>
    <w:rPr>
      <w:rFonts w:cs="Times New Roman"/>
    </w:rPr>
  </w:style>
  <w:style w:type="character" w:customStyle="1" w:styleId="FooterChar">
    <w:name w:val="Footer Char"/>
    <w:uiPriority w:val="99"/>
    <w:rPr>
      <w:rFonts w:cs="Times New Roman"/>
    </w:rPr>
  </w:style>
  <w:style w:type="character" w:customStyle="1" w:styleId="BalloonTextChar">
    <w:name w:val="Balloon Text Char"/>
    <w:rPr>
      <w:rFonts w:ascii="Tahoma" w:hAnsi="Tahoma" w:cs="Tahoma"/>
      <w:sz w:val="16"/>
      <w:szCs w:val="16"/>
    </w:rPr>
  </w:style>
  <w:style w:type="character" w:styleId="Hperlink">
    <w:name w:val="Hyperlink"/>
    <w:rPr>
      <w:rFonts w:cs="Times New Roman"/>
      <w:color w:val="0000FF"/>
      <w:u w:val="single"/>
    </w:rPr>
  </w:style>
  <w:style w:type="character" w:customStyle="1" w:styleId="CommentReference1">
    <w:name w:val="Comment Reference1"/>
    <w:rPr>
      <w:sz w:val="16"/>
    </w:rPr>
  </w:style>
  <w:style w:type="character" w:customStyle="1" w:styleId="CommentTextChar">
    <w:name w:val="Comment Text Char"/>
    <w:rPr>
      <w:rFonts w:eastAsia="Times New Roman" w:cs="Times New Roman"/>
      <w:sz w:val="20"/>
      <w:szCs w:val="20"/>
      <w:lang w:val="x-none"/>
    </w:rPr>
  </w:style>
  <w:style w:type="character" w:customStyle="1" w:styleId="Style1Char">
    <w:name w:val="Style1 Char"/>
    <w:rPr>
      <w:rFonts w:eastAsia="Times New Roman"/>
      <w:b/>
      <w:sz w:val="24"/>
      <w:lang w:val="x-none"/>
    </w:rPr>
  </w:style>
  <w:style w:type="character" w:customStyle="1" w:styleId="Heading1Char">
    <w:name w:val="Heading 1 Char"/>
    <w:rPr>
      <w:rFonts w:ascii="Cambria" w:hAnsi="Cambria" w:cs="Times New Roman"/>
      <w:b/>
      <w:bCs/>
      <w:color w:val="365F91"/>
      <w:sz w:val="28"/>
      <w:szCs w:val="28"/>
    </w:rPr>
  </w:style>
  <w:style w:type="character" w:customStyle="1" w:styleId="FootnoteTextChar">
    <w:name w:val="Footnote Text Char"/>
    <w:rPr>
      <w:rFonts w:eastAsia="Times New Roman" w:cs="Times New Roman"/>
      <w:sz w:val="20"/>
      <w:szCs w:val="20"/>
      <w:lang w:val="x-none"/>
    </w:rPr>
  </w:style>
  <w:style w:type="character" w:customStyle="1" w:styleId="Allmrkusetekst1">
    <w:name w:val="Allmärkuse tekst1"/>
    <w:rPr>
      <w:rFonts w:cs="Times New Roman"/>
      <w:vertAlign w:val="superscript"/>
    </w:rPr>
  </w:style>
  <w:style w:type="character" w:customStyle="1" w:styleId="BodyTextChar">
    <w:name w:val="Body Text Char"/>
    <w:rPr>
      <w:rFonts w:cs="Times New Roman"/>
    </w:rPr>
  </w:style>
  <w:style w:type="character" w:customStyle="1" w:styleId="CommentSubjectChar">
    <w:name w:val="Comment Subject Char"/>
    <w:rPr>
      <w:rFonts w:eastAsia="Times New Roman" w:cs="Times New Roman"/>
      <w:b/>
      <w:bCs/>
      <w:sz w:val="20"/>
      <w:szCs w:val="20"/>
      <w:lang w:val="x-none"/>
    </w:rPr>
  </w:style>
  <w:style w:type="character" w:customStyle="1" w:styleId="go">
    <w:name w:val="go"/>
    <w:basedOn w:val="DefaultParagraphFont1"/>
  </w:style>
  <w:style w:type="paragraph" w:customStyle="1" w:styleId="Pealkiri10">
    <w:name w:val="Pealkiri1"/>
    <w:basedOn w:val="Normaallaad"/>
    <w:next w:val="Kehatekst"/>
    <w:pPr>
      <w:keepNext/>
      <w:spacing w:before="240" w:after="120"/>
    </w:pPr>
    <w:rPr>
      <w:rFonts w:ascii="Arial" w:eastAsia="Microsoft YaHei" w:hAnsi="Arial" w:cs="Mangal"/>
      <w:sz w:val="28"/>
      <w:szCs w:val="28"/>
    </w:rPr>
  </w:style>
  <w:style w:type="paragraph" w:styleId="Kehatekst">
    <w:name w:val="Body Text"/>
    <w:basedOn w:val="Normaallaad"/>
    <w:pPr>
      <w:spacing w:after="120"/>
    </w:pPr>
  </w:style>
  <w:style w:type="paragraph" w:styleId="Loend">
    <w:name w:val="List"/>
    <w:basedOn w:val="Kehatekst"/>
    <w:rPr>
      <w:rFonts w:cs="Mangal"/>
    </w:rPr>
  </w:style>
  <w:style w:type="paragraph" w:customStyle="1" w:styleId="Pealdis1">
    <w:name w:val="Pealdis1"/>
    <w:basedOn w:val="Normaallaad"/>
    <w:pPr>
      <w:suppressLineNumbers/>
      <w:spacing w:before="120" w:after="120"/>
    </w:pPr>
    <w:rPr>
      <w:rFonts w:cs="Mangal"/>
      <w:i/>
      <w:iCs/>
      <w:szCs w:val="24"/>
    </w:rPr>
  </w:style>
  <w:style w:type="paragraph" w:customStyle="1" w:styleId="Register">
    <w:name w:val="Register"/>
    <w:basedOn w:val="Normaallaad"/>
    <w:pPr>
      <w:suppressLineNumbers/>
    </w:pPr>
    <w:rPr>
      <w:rFonts w:cs="Mangal"/>
    </w:rPr>
  </w:style>
  <w:style w:type="paragraph" w:styleId="Pis">
    <w:name w:val="header"/>
    <w:basedOn w:val="Normaallaad"/>
    <w:uiPriority w:val="99"/>
    <w:pPr>
      <w:tabs>
        <w:tab w:val="center" w:pos="4536"/>
        <w:tab w:val="right" w:pos="9072"/>
      </w:tabs>
      <w:spacing w:after="0" w:line="240" w:lineRule="auto"/>
    </w:pPr>
  </w:style>
  <w:style w:type="paragraph" w:styleId="Jalus">
    <w:name w:val="footer"/>
    <w:basedOn w:val="Normaallaad"/>
    <w:uiPriority w:val="99"/>
    <w:pPr>
      <w:tabs>
        <w:tab w:val="center" w:pos="4536"/>
        <w:tab w:val="right" w:pos="9072"/>
      </w:tabs>
      <w:spacing w:after="0" w:line="240" w:lineRule="auto"/>
    </w:pPr>
  </w:style>
  <w:style w:type="paragraph" w:customStyle="1" w:styleId="BalloonText1">
    <w:name w:val="Balloon Text1"/>
    <w:basedOn w:val="Normaallaad"/>
    <w:pPr>
      <w:spacing w:after="0" w:line="240" w:lineRule="auto"/>
    </w:pPr>
    <w:rPr>
      <w:rFonts w:ascii="Tahoma" w:hAnsi="Tahoma" w:cs="Tahoma"/>
      <w:sz w:val="16"/>
      <w:szCs w:val="16"/>
    </w:rPr>
  </w:style>
  <w:style w:type="paragraph" w:styleId="Loendilik">
    <w:name w:val="List Paragraph"/>
    <w:basedOn w:val="Normaallaad"/>
    <w:uiPriority w:val="34"/>
    <w:qFormat/>
    <w:pPr>
      <w:ind w:left="720"/>
    </w:pPr>
  </w:style>
  <w:style w:type="paragraph" w:customStyle="1" w:styleId="CommentText1">
    <w:name w:val="Comment Text1"/>
    <w:basedOn w:val="Normaallaad"/>
    <w:pPr>
      <w:spacing w:after="0" w:line="240" w:lineRule="auto"/>
    </w:pPr>
    <w:rPr>
      <w:rFonts w:eastAsia="Calibri"/>
      <w:sz w:val="20"/>
      <w:szCs w:val="20"/>
    </w:rPr>
  </w:style>
  <w:style w:type="paragraph" w:customStyle="1" w:styleId="Style1">
    <w:name w:val="Style1"/>
    <w:basedOn w:val="Pealkiri1"/>
    <w:pPr>
      <w:numPr>
        <w:numId w:val="1"/>
      </w:numPr>
      <w:autoSpaceDE w:val="0"/>
      <w:spacing w:before="240" w:after="240" w:line="240" w:lineRule="auto"/>
      <w:jc w:val="both"/>
    </w:pPr>
    <w:rPr>
      <w:rFonts w:ascii="Times New Roman" w:hAnsi="Times New Roman"/>
      <w:bCs w:val="0"/>
      <w:color w:val="auto"/>
      <w:sz w:val="20"/>
      <w:szCs w:val="24"/>
    </w:rPr>
  </w:style>
  <w:style w:type="paragraph" w:styleId="Vahedeta">
    <w:name w:val="No Spacing"/>
    <w:qFormat/>
    <w:pPr>
      <w:suppressAutoHyphens/>
    </w:pPr>
    <w:rPr>
      <w:sz w:val="24"/>
      <w:szCs w:val="22"/>
      <w:lang w:eastAsia="ar-SA"/>
    </w:rPr>
  </w:style>
  <w:style w:type="paragraph" w:styleId="Allmrkusetekst">
    <w:name w:val="footnote text"/>
    <w:basedOn w:val="Normaallaad"/>
    <w:pPr>
      <w:spacing w:after="0" w:line="240" w:lineRule="auto"/>
    </w:pPr>
    <w:rPr>
      <w:rFonts w:eastAsia="Calibri"/>
      <w:sz w:val="20"/>
      <w:szCs w:val="20"/>
    </w:rPr>
  </w:style>
  <w:style w:type="paragraph" w:customStyle="1" w:styleId="Body">
    <w:name w:val="Body"/>
    <w:basedOn w:val="Kehatekst"/>
    <w:pPr>
      <w:autoSpaceDE w:val="0"/>
      <w:spacing w:after="0" w:line="240" w:lineRule="auto"/>
      <w:jc w:val="both"/>
    </w:pPr>
    <w:rPr>
      <w:rFonts w:eastAsia="Calibri"/>
      <w:szCs w:val="24"/>
    </w:rPr>
  </w:style>
  <w:style w:type="paragraph" w:customStyle="1" w:styleId="CommentSubject1">
    <w:name w:val="Comment Subject1"/>
    <w:basedOn w:val="CommentText1"/>
    <w:next w:val="CommentText1"/>
    <w:pPr>
      <w:spacing w:after="200"/>
    </w:pPr>
    <w:rPr>
      <w:rFonts w:eastAsia="Times New Roman"/>
      <w:b/>
      <w:bCs/>
    </w:rPr>
  </w:style>
  <w:style w:type="paragraph" w:customStyle="1" w:styleId="Tabelisisu">
    <w:name w:val="Tabeli sisu"/>
    <w:basedOn w:val="Normaallaad"/>
    <w:pPr>
      <w:suppressLineNumbers/>
    </w:pPr>
  </w:style>
  <w:style w:type="paragraph" w:customStyle="1" w:styleId="Tabelipis">
    <w:name w:val="Tabeli päis"/>
    <w:basedOn w:val="Tabelisisu"/>
    <w:pPr>
      <w:jc w:val="center"/>
    </w:pPr>
    <w:rPr>
      <w:b/>
      <w:bCs/>
    </w:rPr>
  </w:style>
  <w:style w:type="table" w:styleId="Kontuurtabel">
    <w:name w:val="Table Grid"/>
    <w:basedOn w:val="Normaaltabel"/>
    <w:uiPriority w:val="59"/>
    <w:rsid w:val="00A23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76107C"/>
    <w:pPr>
      <w:spacing w:after="0" w:line="240" w:lineRule="auto"/>
    </w:pPr>
    <w:rPr>
      <w:rFonts w:ascii="Tahoma" w:hAnsi="Tahoma"/>
      <w:sz w:val="16"/>
      <w:szCs w:val="16"/>
      <w:lang w:val="x-none"/>
    </w:rPr>
  </w:style>
  <w:style w:type="character" w:customStyle="1" w:styleId="JutumullitekstMrk">
    <w:name w:val="Jutumullitekst Märk"/>
    <w:link w:val="Jutumullitekst"/>
    <w:uiPriority w:val="99"/>
    <w:semiHidden/>
    <w:rsid w:val="0076107C"/>
    <w:rPr>
      <w:rFonts w:ascii="Tahoma" w:hAnsi="Tahoma" w:cs="Tahoma"/>
      <w:sz w:val="16"/>
      <w:szCs w:val="16"/>
      <w:lang w:eastAsia="ar-SA"/>
    </w:rPr>
  </w:style>
  <w:style w:type="character" w:customStyle="1" w:styleId="Pealkiri3Mrk">
    <w:name w:val="Pealkiri 3 Märk"/>
    <w:link w:val="Pealkiri3"/>
    <w:uiPriority w:val="9"/>
    <w:rsid w:val="00B11672"/>
    <w:rPr>
      <w:rFonts w:ascii="Cambria" w:eastAsia="Times New Roman" w:hAnsi="Cambria" w:cs="Times New Roman"/>
      <w:b/>
      <w:bCs/>
      <w:sz w:val="26"/>
      <w:szCs w:val="26"/>
      <w:lang w:eastAsia="ar-SA"/>
    </w:rPr>
  </w:style>
  <w:style w:type="paragraph" w:customStyle="1" w:styleId="phitekst11">
    <w:name w:val="põhitekst 1.1"/>
    <w:basedOn w:val="Pealkiri2"/>
    <w:rsid w:val="008310F7"/>
    <w:pPr>
      <w:keepNext w:val="0"/>
      <w:tabs>
        <w:tab w:val="num" w:pos="643"/>
      </w:tabs>
      <w:suppressAutoHyphens w:val="0"/>
      <w:autoSpaceDE w:val="0"/>
      <w:autoSpaceDN w:val="0"/>
      <w:spacing w:before="0" w:after="0" w:line="240" w:lineRule="auto"/>
      <w:ind w:left="643" w:hanging="360"/>
      <w:jc w:val="both"/>
    </w:pPr>
    <w:rPr>
      <w:rFonts w:ascii="Times New Roman" w:hAnsi="Times New Roman"/>
      <w:b w:val="0"/>
      <w:bCs w:val="0"/>
      <w:i w:val="0"/>
      <w:iCs w:val="0"/>
      <w:sz w:val="24"/>
      <w:szCs w:val="24"/>
      <w:lang w:eastAsia="et-EE"/>
    </w:rPr>
  </w:style>
  <w:style w:type="paragraph" w:customStyle="1" w:styleId="Standard">
    <w:name w:val="Standard"/>
    <w:rsid w:val="008310F7"/>
    <w:pPr>
      <w:widowControl w:val="0"/>
      <w:suppressAutoHyphens/>
      <w:autoSpaceDN w:val="0"/>
      <w:textAlignment w:val="baseline"/>
    </w:pPr>
    <w:rPr>
      <w:rFonts w:eastAsia="Lucida Sans Unicode"/>
      <w:kern w:val="3"/>
      <w:sz w:val="24"/>
      <w:lang w:eastAsia="en-US"/>
    </w:rPr>
  </w:style>
  <w:style w:type="character" w:customStyle="1" w:styleId="Pealkiri2Mrk">
    <w:name w:val="Pealkiri 2 Märk"/>
    <w:link w:val="Pealkiri2"/>
    <w:uiPriority w:val="9"/>
    <w:semiHidden/>
    <w:rsid w:val="008310F7"/>
    <w:rPr>
      <w:rFonts w:ascii="Cambria" w:eastAsia="Times New Roman" w:hAnsi="Cambria" w:cs="Times New Roman"/>
      <w:b/>
      <w:bCs/>
      <w:i/>
      <w:iCs/>
      <w:sz w:val="28"/>
      <w:szCs w:val="28"/>
      <w:lang w:eastAsia="ar-SA"/>
    </w:rPr>
  </w:style>
  <w:style w:type="character" w:styleId="Klastatudhperlink">
    <w:name w:val="FollowedHyperlink"/>
    <w:uiPriority w:val="99"/>
    <w:semiHidden/>
    <w:unhideWhenUsed/>
    <w:rsid w:val="00866607"/>
    <w:rPr>
      <w:color w:val="954F72"/>
      <w:u w:val="single"/>
    </w:rPr>
  </w:style>
  <w:style w:type="paragraph" w:styleId="Kehatekst2">
    <w:name w:val="Body Text 2"/>
    <w:basedOn w:val="Normaallaad"/>
    <w:link w:val="Kehatekst2Mrk"/>
    <w:rsid w:val="00B95AD1"/>
    <w:pPr>
      <w:spacing w:after="120" w:line="480" w:lineRule="auto"/>
    </w:pPr>
    <w:rPr>
      <w:kern w:val="1"/>
      <w:szCs w:val="24"/>
    </w:rPr>
  </w:style>
  <w:style w:type="character" w:customStyle="1" w:styleId="Kehatekst2Mrk">
    <w:name w:val="Kehatekst 2 Märk"/>
    <w:link w:val="Kehatekst2"/>
    <w:rsid w:val="00B95AD1"/>
    <w:rPr>
      <w:kern w:val="1"/>
      <w:sz w:val="24"/>
      <w:szCs w:val="24"/>
      <w:lang w:eastAsia="ar-SA"/>
    </w:rPr>
  </w:style>
  <w:style w:type="character" w:customStyle="1" w:styleId="tyhik">
    <w:name w:val="tyhik"/>
    <w:rsid w:val="00B95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91336">
      <w:bodyDiv w:val="1"/>
      <w:marLeft w:val="0"/>
      <w:marRight w:val="0"/>
      <w:marTop w:val="0"/>
      <w:marBottom w:val="0"/>
      <w:divBdr>
        <w:top w:val="none" w:sz="0" w:space="0" w:color="auto"/>
        <w:left w:val="none" w:sz="0" w:space="0" w:color="auto"/>
        <w:bottom w:val="none" w:sz="0" w:space="0" w:color="auto"/>
        <w:right w:val="none" w:sz="0" w:space="0" w:color="auto"/>
      </w:divBdr>
    </w:div>
    <w:div w:id="131737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688</Words>
  <Characters>3991</Characters>
  <Application>Microsoft Office Word</Application>
  <DocSecurity>0</DocSecurity>
  <Lines>33</Lines>
  <Paragraphs>9</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HANKEKUTSE</vt:lpstr>
      <vt:lpstr>HANKEKUTSE</vt:lpstr>
      <vt:lpstr>HANKEKUTSE</vt:lpstr>
    </vt:vector>
  </TitlesOfParts>
  <Company>HP</Company>
  <LinksUpToDate>false</LinksUpToDate>
  <CharactersWithSpaces>4670</CharactersWithSpaces>
  <SharedDoc>false</SharedDoc>
  <HLinks>
    <vt:vector size="6" baseType="variant">
      <vt:variant>
        <vt:i4>7667788</vt:i4>
      </vt:variant>
      <vt:variant>
        <vt:i4>0</vt:i4>
      </vt:variant>
      <vt:variant>
        <vt:i4>0</vt:i4>
      </vt:variant>
      <vt:variant>
        <vt:i4>5</vt:i4>
      </vt:variant>
      <vt:variant>
        <vt:lpwstr>mailto:vv@laanenigula.ee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HANKEKUTSE</dc:title>
  <dc:subject/>
  <dc:creator>Ametnik</dc:creator>
  <cp:keywords/>
  <dc:description/>
  <cp:lastModifiedBy>Kasutaja</cp:lastModifiedBy>
  <cp:revision>19</cp:revision>
  <dcterms:created xsi:type="dcterms:W3CDTF">2019-06-27T13:03:00Z</dcterms:created>
  <dcterms:modified xsi:type="dcterms:W3CDTF">2020-11-04T08:54:00Z</dcterms:modified>
</cp:coreProperties>
</file>